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0"/>
        <w:tblpPr w:leftFromText="180" w:rightFromText="180" w:vertAnchor="page" w:horzAnchor="margin" w:tblpX="-318" w:tblpY="691"/>
        <w:tblW w:w="9924" w:type="dxa"/>
        <w:tblLook w:val="04A0" w:firstRow="1" w:lastRow="0" w:firstColumn="1" w:lastColumn="0" w:noHBand="0" w:noVBand="1"/>
      </w:tblPr>
      <w:tblGrid>
        <w:gridCol w:w="2093"/>
        <w:gridCol w:w="7831"/>
      </w:tblGrid>
      <w:tr w:rsidR="00031C10" w:rsidRPr="00315176" w:rsidTr="005E4697">
        <w:trPr>
          <w:trHeight w:val="415"/>
        </w:trPr>
        <w:tc>
          <w:tcPr>
            <w:tcW w:w="2093" w:type="dxa"/>
            <w:vMerge w:val="restart"/>
          </w:tcPr>
          <w:p w:rsidR="00031C10" w:rsidRPr="00315176" w:rsidRDefault="00031C10" w:rsidP="005E4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32"/>
                <w:szCs w:val="32"/>
              </w:rPr>
            </w:pPr>
            <w:bookmarkStart w:id="0" w:name="_Toc322941335"/>
            <w:bookmarkStart w:id="1" w:name="_Toc328998713"/>
            <w:r w:rsidRPr="00315176">
              <w:rPr>
                <w:noProof/>
                <w:sz w:val="32"/>
                <w:szCs w:val="32"/>
              </w:rPr>
              <w:drawing>
                <wp:inline distT="0" distB="0" distL="0" distR="0" wp14:anchorId="1D166A81" wp14:editId="00009655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1" w:type="dxa"/>
          </w:tcPr>
          <w:p w:rsidR="00031C10" w:rsidRPr="00315176" w:rsidRDefault="00031C10" w:rsidP="005E4697">
            <w:pPr>
              <w:rPr>
                <w:rFonts w:ascii="Times New Roman" w:hAnsi="Times New Roman"/>
                <w:sz w:val="28"/>
              </w:rPr>
            </w:pPr>
            <w:r w:rsidRPr="00315176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031C10" w:rsidRPr="00315176" w:rsidTr="005E4697">
        <w:trPr>
          <w:trHeight w:val="688"/>
        </w:trPr>
        <w:tc>
          <w:tcPr>
            <w:tcW w:w="2093" w:type="dxa"/>
            <w:vMerge/>
          </w:tcPr>
          <w:p w:rsidR="00031C10" w:rsidRPr="00315176" w:rsidRDefault="00031C10" w:rsidP="005E4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</w:rPr>
            </w:pPr>
          </w:p>
        </w:tc>
        <w:tc>
          <w:tcPr>
            <w:tcW w:w="7831" w:type="dxa"/>
          </w:tcPr>
          <w:p w:rsidR="00031C10" w:rsidRPr="00315176" w:rsidRDefault="00031C10" w:rsidP="005E4697">
            <w:pPr>
              <w:jc w:val="center"/>
              <w:rPr>
                <w:rFonts w:ascii="Times New Roman" w:hAnsi="Times New Roman"/>
                <w:sz w:val="28"/>
              </w:rPr>
            </w:pPr>
            <w:r w:rsidRPr="00315176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31C10" w:rsidRPr="00315176" w:rsidTr="005E4697">
        <w:trPr>
          <w:trHeight w:val="304"/>
        </w:trPr>
        <w:tc>
          <w:tcPr>
            <w:tcW w:w="2093" w:type="dxa"/>
            <w:vMerge/>
          </w:tcPr>
          <w:p w:rsidR="00031C10" w:rsidRPr="00315176" w:rsidRDefault="00031C10" w:rsidP="005E46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7831" w:type="dxa"/>
          </w:tcPr>
          <w:p w:rsidR="00031C10" w:rsidRPr="00315176" w:rsidRDefault="00031C10" w:rsidP="005E46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315176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031C10" w:rsidRPr="00315176" w:rsidRDefault="00031C10" w:rsidP="00031C10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031C10" w:rsidRPr="00031C10" w:rsidRDefault="00031C10" w:rsidP="00031C10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  <w:r w:rsidRPr="00031C10">
        <w:rPr>
          <w:rFonts w:ascii="Times New Roman" w:hAnsi="Times New Roman"/>
          <w:b/>
          <w:color w:val="000000"/>
        </w:rPr>
        <w:t xml:space="preserve"> </w:t>
      </w:r>
    </w:p>
    <w:p w:rsidR="00031C10" w:rsidRPr="00031C10" w:rsidRDefault="00031C10" w:rsidP="003D4F51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031C10">
        <w:rPr>
          <w:rFonts w:ascii="Times New Roman" w:hAnsi="Times New Roman"/>
          <w:b/>
          <w:color w:val="000000"/>
        </w:rPr>
        <w:t xml:space="preserve"> </w:t>
      </w:r>
    </w:p>
    <w:p w:rsidR="00315176" w:rsidRPr="00031C10" w:rsidRDefault="005E4697" w:rsidP="00315176">
      <w:pPr>
        <w:spacing w:after="0" w:line="240" w:lineRule="auto"/>
        <w:ind w:left="4962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</w:rPr>
        <w:t xml:space="preserve"> 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315176" w:rsidRPr="00315176" w:rsidTr="00315176">
        <w:tc>
          <w:tcPr>
            <w:tcW w:w="10031" w:type="dxa"/>
          </w:tcPr>
          <w:p w:rsidR="00315176" w:rsidRPr="00315176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15176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утверждЕНА</w:t>
            </w:r>
          </w:p>
        </w:tc>
      </w:tr>
      <w:tr w:rsidR="00315176" w:rsidRPr="00315176" w:rsidTr="00315176">
        <w:tc>
          <w:tcPr>
            <w:tcW w:w="10031" w:type="dxa"/>
          </w:tcPr>
          <w:p w:rsidR="00315176" w:rsidRPr="00315176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315176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приказом директора</w:t>
            </w:r>
          </w:p>
          <w:p w:rsidR="00315176" w:rsidRPr="00315176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15176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 гбпоу «Чгпк»</w:t>
            </w:r>
          </w:p>
        </w:tc>
      </w:tr>
      <w:tr w:rsidR="00315176" w:rsidRPr="00315176" w:rsidTr="00315176">
        <w:tc>
          <w:tcPr>
            <w:tcW w:w="10031" w:type="dxa"/>
          </w:tcPr>
          <w:p w:rsidR="00315176" w:rsidRPr="00315176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315176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315176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315176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315176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315176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315176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315176" w:rsidRPr="00315176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15176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315176" w:rsidRPr="00315176" w:rsidRDefault="00315176" w:rsidP="00315176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315176" w:rsidRPr="00315176" w:rsidRDefault="00315176" w:rsidP="003151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5176" w:rsidRPr="00315176" w:rsidRDefault="00315176" w:rsidP="003151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5176" w:rsidRPr="00315176" w:rsidRDefault="00315176" w:rsidP="003151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5176" w:rsidRPr="00315176" w:rsidRDefault="00315176" w:rsidP="003151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5176" w:rsidRPr="00315176" w:rsidRDefault="00315176" w:rsidP="003151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5176" w:rsidRPr="00315176" w:rsidRDefault="00315176" w:rsidP="00315176">
      <w:pPr>
        <w:tabs>
          <w:tab w:val="left" w:pos="1545"/>
          <w:tab w:val="center" w:pos="4677"/>
        </w:tabs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315176">
        <w:rPr>
          <w:rFonts w:ascii="Times New Roman" w:hAnsi="Times New Roman"/>
          <w:color w:val="000000"/>
          <w:sz w:val="28"/>
          <w:szCs w:val="28"/>
        </w:rPr>
        <w:tab/>
        <w:t xml:space="preserve">ОСНОВНАЯ ОБРАЗОВАТЕЛЬНАЯ ПРОГРАММА </w:t>
      </w:r>
    </w:p>
    <w:p w:rsidR="00315176" w:rsidRDefault="00315176" w:rsidP="00315176">
      <w:pPr>
        <w:spacing w:after="0" w:line="360" w:lineRule="auto"/>
        <w:jc w:val="center"/>
        <w:rPr>
          <w:rFonts w:ascii="Times New Roman" w:hAnsi="Times New Roman"/>
          <w:b/>
          <w:color w:val="000000"/>
        </w:rPr>
      </w:pPr>
      <w:r w:rsidRPr="00315176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  <w:r w:rsidRPr="00315176">
        <w:rPr>
          <w:rFonts w:ascii="Times New Roman" w:hAnsi="Times New Roman"/>
          <w:b/>
          <w:color w:val="000000"/>
        </w:rPr>
        <w:t xml:space="preserve"> </w:t>
      </w:r>
    </w:p>
    <w:p w:rsidR="00A3181E" w:rsidRPr="00A3181E" w:rsidRDefault="00A3181E" w:rsidP="00A3181E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СПЕЦИАЛЬНОСТИ</w:t>
      </w:r>
    </w:p>
    <w:p w:rsidR="00315176" w:rsidRPr="00315176" w:rsidRDefault="00315176" w:rsidP="00315176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15176">
        <w:rPr>
          <w:rFonts w:ascii="Times New Roman" w:hAnsi="Times New Roman"/>
          <w:color w:val="000000"/>
          <w:sz w:val="28"/>
          <w:szCs w:val="28"/>
        </w:rPr>
        <w:t xml:space="preserve">40.02.01 ПРАВО И ОРГАНИЗАЦИЯ СОЦИАЛЬНОГО ОБЕСПЕЧЕНИЯ </w:t>
      </w:r>
    </w:p>
    <w:p w:rsidR="00315176" w:rsidRPr="00315176" w:rsidRDefault="00315176" w:rsidP="00315176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  <w:r w:rsidRPr="00315176">
        <w:rPr>
          <w:rFonts w:ascii="Times New Roman" w:hAnsi="Times New Roman"/>
          <w:b/>
          <w:color w:val="000000"/>
        </w:rPr>
        <w:t xml:space="preserve"> </w:t>
      </w:r>
    </w:p>
    <w:p w:rsidR="00315176" w:rsidRPr="00315176" w:rsidRDefault="00315176" w:rsidP="00315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Arial"/>
          <w:caps/>
          <w:sz w:val="28"/>
          <w:szCs w:val="28"/>
        </w:rPr>
      </w:pPr>
      <w:r w:rsidRPr="00315176">
        <w:rPr>
          <w:rFonts w:ascii="Times New Roman" w:hAnsi="Times New Roman" w:cs="Arial"/>
          <w:caps/>
          <w:sz w:val="28"/>
          <w:szCs w:val="28"/>
        </w:rPr>
        <w:t>Рабочая   ПРОГРАММа УЧЕБНОЙ дисциплины</w:t>
      </w:r>
    </w:p>
    <w:p w:rsidR="00315176" w:rsidRPr="00315176" w:rsidRDefault="00315176" w:rsidP="00315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Cs w:val="28"/>
        </w:rPr>
      </w:pPr>
      <w:r>
        <w:rPr>
          <w:rFonts w:ascii="Times New Roman" w:hAnsi="Times New Roman"/>
          <w:caps/>
          <w:sz w:val="28"/>
          <w:szCs w:val="28"/>
        </w:rPr>
        <w:t>ОГСЭ.03. Иностранный язык</w:t>
      </w:r>
    </w:p>
    <w:p w:rsidR="00315176" w:rsidRPr="00315176" w:rsidRDefault="00315176" w:rsidP="003151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1C10" w:rsidRPr="00031C10" w:rsidRDefault="00031C10" w:rsidP="00315176">
      <w:pPr>
        <w:spacing w:after="0" w:line="240" w:lineRule="auto"/>
        <w:ind w:left="4962"/>
        <w:rPr>
          <w:rFonts w:ascii="Times New Roman" w:hAnsi="Times New Roman"/>
          <w:color w:val="000000"/>
          <w:sz w:val="28"/>
        </w:rPr>
      </w:pPr>
      <w:r w:rsidRPr="00031C10">
        <w:rPr>
          <w:rFonts w:ascii="Times New Roman" w:hAnsi="Times New Roman"/>
          <w:b/>
          <w:color w:val="000000"/>
          <w:sz w:val="28"/>
        </w:rPr>
        <w:t xml:space="preserve"> </w:t>
      </w:r>
      <w:r w:rsidRPr="00031C10">
        <w:rPr>
          <w:rFonts w:ascii="Times New Roman" w:hAnsi="Times New Roman"/>
          <w:color w:val="000000"/>
          <w:sz w:val="28"/>
        </w:rPr>
        <w:t xml:space="preserve"> </w:t>
      </w:r>
    </w:p>
    <w:p w:rsidR="00031C10" w:rsidRPr="00031C10" w:rsidRDefault="00031C10" w:rsidP="00031C10">
      <w:pPr>
        <w:spacing w:after="0" w:line="240" w:lineRule="auto"/>
        <w:ind w:left="1572"/>
        <w:rPr>
          <w:rFonts w:ascii="Times New Roman" w:hAnsi="Times New Roman"/>
          <w:color w:val="000000"/>
          <w:sz w:val="28"/>
        </w:rPr>
      </w:pPr>
      <w:r w:rsidRPr="00031C10">
        <w:rPr>
          <w:rFonts w:ascii="Times New Roman" w:hAnsi="Times New Roman"/>
          <w:color w:val="000000"/>
          <w:sz w:val="26"/>
        </w:rPr>
        <w:t xml:space="preserve"> </w:t>
      </w:r>
    </w:p>
    <w:p w:rsidR="00031C10" w:rsidRPr="00031C10" w:rsidRDefault="00031C10" w:rsidP="00031C10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031C10">
        <w:rPr>
          <w:rFonts w:ascii="Times New Roman" w:hAnsi="Times New Roman"/>
          <w:color w:val="243F60"/>
          <w:sz w:val="28"/>
        </w:rPr>
        <w:t xml:space="preserve"> </w:t>
      </w:r>
    </w:p>
    <w:p w:rsidR="00031C10" w:rsidRPr="00031C10" w:rsidRDefault="00031C10" w:rsidP="00031C10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031C10">
        <w:rPr>
          <w:rFonts w:ascii="Times New Roman" w:hAnsi="Times New Roman"/>
          <w:color w:val="000000"/>
        </w:rPr>
        <w:t xml:space="preserve"> </w:t>
      </w:r>
    </w:p>
    <w:p w:rsidR="00031C10" w:rsidRDefault="00031C10" w:rsidP="00031C10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B17E6E" w:rsidRDefault="00B17E6E" w:rsidP="00031C10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B17E6E" w:rsidRPr="00031C10" w:rsidRDefault="00B17E6E" w:rsidP="00031C10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031C10" w:rsidRPr="00031C10" w:rsidRDefault="00031C10" w:rsidP="00031C10">
      <w:pPr>
        <w:spacing w:after="0" w:line="240" w:lineRule="auto"/>
        <w:rPr>
          <w:rFonts w:ascii="Times New Roman" w:hAnsi="Times New Roman"/>
          <w:i/>
          <w:color w:val="000000"/>
        </w:rPr>
      </w:pPr>
    </w:p>
    <w:p w:rsidR="00315176" w:rsidRDefault="00315176" w:rsidP="00BA39D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15176" w:rsidRDefault="00315176" w:rsidP="00BA39D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15176" w:rsidRDefault="00315176" w:rsidP="00BA39D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15176" w:rsidRDefault="00315176" w:rsidP="00BA39D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15176" w:rsidRDefault="00315176" w:rsidP="00A3181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31C10" w:rsidRPr="00A3181E" w:rsidRDefault="00BA39D9" w:rsidP="00BA39D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3181E"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="001B471E" w:rsidRPr="00A3181E">
        <w:rPr>
          <w:rFonts w:ascii="Times New Roman" w:hAnsi="Times New Roman"/>
          <w:color w:val="000000"/>
          <w:sz w:val="28"/>
          <w:szCs w:val="28"/>
        </w:rPr>
        <w:t>Грозный 2023</w:t>
      </w:r>
    </w:p>
    <w:p w:rsidR="00031C10" w:rsidRPr="00B17E6E" w:rsidRDefault="00031C10" w:rsidP="00B17E6E">
      <w:pPr>
        <w:spacing w:after="0" w:line="240" w:lineRule="auto"/>
        <w:jc w:val="center"/>
        <w:rPr>
          <w:rFonts w:ascii="Times New Roman" w:hAnsi="Times New Roman"/>
          <w:color w:val="000000"/>
          <w:sz w:val="24"/>
        </w:rPr>
      </w:pPr>
    </w:p>
    <w:tbl>
      <w:tblPr>
        <w:tblW w:w="10059" w:type="dxa"/>
        <w:tblInd w:w="-601" w:type="dxa"/>
        <w:tblLook w:val="04A0" w:firstRow="1" w:lastRow="0" w:firstColumn="1" w:lastColumn="0" w:noHBand="0" w:noVBand="1"/>
      </w:tblPr>
      <w:tblGrid>
        <w:gridCol w:w="4962"/>
        <w:gridCol w:w="5097"/>
      </w:tblGrid>
      <w:tr w:rsidR="00315176" w:rsidRPr="00A3181E" w:rsidTr="00A3181E">
        <w:trPr>
          <w:trHeight w:val="4678"/>
        </w:trPr>
        <w:tc>
          <w:tcPr>
            <w:tcW w:w="4962" w:type="dxa"/>
          </w:tcPr>
          <w:p w:rsidR="00315176" w:rsidRPr="00A3181E" w:rsidRDefault="00315176" w:rsidP="00315176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1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рассмотрена и одобрена </w:t>
            </w:r>
          </w:p>
          <w:p w:rsidR="00315176" w:rsidRPr="00A3181E" w:rsidRDefault="00315176" w:rsidP="00315176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1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315176" w:rsidRPr="00A3181E" w:rsidRDefault="00315176" w:rsidP="00315176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181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25.04.2023</w:t>
            </w:r>
          </w:p>
          <w:p w:rsidR="00315176" w:rsidRPr="00A3181E" w:rsidRDefault="00315176" w:rsidP="00315176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181E">
              <w:rPr>
                <w:rFonts w:ascii="Times New Roman" w:hAnsi="Times New Roman"/>
                <w:color w:val="000000"/>
                <w:sz w:val="24"/>
                <w:szCs w:val="24"/>
              </w:rPr>
              <w:t>Председатель</w:t>
            </w:r>
            <w:r w:rsidR="003F06F8" w:rsidRPr="00A3181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A3181E">
              <w:rPr>
                <w:rFonts w:ascii="Times New Roman" w:hAnsi="Times New Roman"/>
                <w:color w:val="000000"/>
                <w:sz w:val="24"/>
                <w:szCs w:val="24"/>
              </w:rPr>
              <w:t>ПЦК</w:t>
            </w:r>
            <w:r w:rsidR="003F06F8" w:rsidRPr="00A3181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="003F06F8" w:rsidRPr="00A3181E">
              <w:rPr>
                <w:rFonts w:ascii="Times New Roman" w:hAnsi="Times New Roman"/>
                <w:color w:val="000000"/>
                <w:sz w:val="24"/>
                <w:szCs w:val="24"/>
              </w:rPr>
              <w:t>Эдилсултанова</w:t>
            </w:r>
            <w:proofErr w:type="spellEnd"/>
            <w:r w:rsidR="003F06F8" w:rsidRPr="00A31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М.А</w:t>
            </w:r>
          </w:p>
          <w:p w:rsidR="00315176" w:rsidRPr="00A3181E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:rsidR="00315176" w:rsidRPr="00A3181E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81E">
              <w:rPr>
                <w:rFonts w:ascii="Times New Roman" w:hAnsi="Times New Roman"/>
                <w:sz w:val="24"/>
                <w:szCs w:val="24"/>
              </w:rPr>
              <w:t xml:space="preserve">Рабочая программа разработана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A3181E"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  <w:t> от 12 мая 2014 г. N 508</w:t>
            </w:r>
            <w:r w:rsidRPr="00A3181E">
              <w:rPr>
                <w:rFonts w:ascii="Times New Roman" w:hAnsi="Times New Roman"/>
                <w:sz w:val="24"/>
                <w:szCs w:val="24"/>
              </w:rPr>
              <w:t xml:space="preserve"> (ред. от 13.07.2021 г.)</w:t>
            </w:r>
          </w:p>
          <w:p w:rsidR="00315176" w:rsidRPr="00A3181E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5176" w:rsidRPr="00A3181E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5176" w:rsidRPr="00A3181E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81E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315176" w:rsidRPr="00A3181E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81E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315176" w:rsidRPr="00A3181E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81E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315176" w:rsidRPr="00A3181E" w:rsidRDefault="00315176" w:rsidP="0031517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81E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315176" w:rsidRPr="00A3181E" w:rsidRDefault="00315176" w:rsidP="00A3181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315176" w:rsidRPr="00A3181E" w:rsidRDefault="00315176" w:rsidP="0031517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5176" w:rsidRPr="00A3181E" w:rsidRDefault="00A3181E" w:rsidP="003151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15176" w:rsidRPr="00A3181E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E7658A" w:rsidRPr="00A3181E">
        <w:rPr>
          <w:rFonts w:ascii="Times New Roman" w:hAnsi="Times New Roman"/>
          <w:sz w:val="24"/>
          <w:szCs w:val="24"/>
        </w:rPr>
        <w:t>ОГЭС.03. Иностранный язык</w:t>
      </w:r>
      <w:r w:rsidR="00315176" w:rsidRPr="00A3181E">
        <w:rPr>
          <w:rFonts w:ascii="Times New Roman" w:hAnsi="Times New Roman"/>
          <w:sz w:val="24"/>
          <w:szCs w:val="24"/>
        </w:rPr>
        <w:t xml:space="preserve"> разработана на основании требования Федеральных образовательных стандартов (ФГОС) среднего профессионального образования (СПО) для специальности </w:t>
      </w:r>
      <w:r w:rsidR="00315176" w:rsidRPr="00A3181E">
        <w:rPr>
          <w:rFonts w:ascii="Times New Roman" w:hAnsi="Times New Roman"/>
          <w:color w:val="000000"/>
          <w:spacing w:val="-2"/>
          <w:sz w:val="24"/>
          <w:szCs w:val="24"/>
        </w:rPr>
        <w:t>40.02.01</w:t>
      </w:r>
      <w:r w:rsidR="00315176" w:rsidRPr="00A3181E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="00315176" w:rsidRPr="00A3181E">
        <w:rPr>
          <w:rFonts w:ascii="Times New Roman" w:hAnsi="Times New Roman"/>
          <w:color w:val="000000"/>
          <w:spacing w:val="-2"/>
          <w:sz w:val="24"/>
          <w:szCs w:val="24"/>
        </w:rPr>
        <w:t>Право и организация социального обеспечения.</w:t>
      </w:r>
    </w:p>
    <w:p w:rsidR="00315176" w:rsidRPr="00A3181E" w:rsidRDefault="00315176" w:rsidP="003151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315176" w:rsidRPr="00A3181E" w:rsidRDefault="00315176" w:rsidP="00315176">
      <w:pPr>
        <w:widowControl w:val="0"/>
        <w:autoSpaceDE w:val="0"/>
        <w:autoSpaceDN w:val="0"/>
        <w:adjustRightInd w:val="0"/>
        <w:spacing w:after="0" w:line="240" w:lineRule="auto"/>
        <w:ind w:left="-567"/>
        <w:contextualSpacing/>
        <w:rPr>
          <w:rFonts w:ascii="Times New Roman" w:hAnsi="Times New Roman" w:cs="Arial"/>
          <w:sz w:val="24"/>
          <w:szCs w:val="24"/>
        </w:rPr>
      </w:pPr>
      <w:r w:rsidRPr="00A3181E">
        <w:rPr>
          <w:rFonts w:ascii="Times New Roman" w:hAnsi="Times New Roman" w:cs="Arial"/>
          <w:sz w:val="24"/>
          <w:szCs w:val="24"/>
        </w:rPr>
        <w:t>Организация-разработчик</w:t>
      </w:r>
      <w:r w:rsidRPr="00A3181E">
        <w:rPr>
          <w:rFonts w:ascii="Times New Roman" w:hAnsi="Times New Roman" w:cs="Arial"/>
          <w:b/>
          <w:sz w:val="24"/>
          <w:szCs w:val="24"/>
        </w:rPr>
        <w:t>:</w:t>
      </w:r>
      <w:r w:rsidRPr="00A3181E">
        <w:rPr>
          <w:rFonts w:ascii="Times New Roman" w:hAnsi="Times New Roman" w:cs="Arial"/>
          <w:sz w:val="24"/>
          <w:szCs w:val="24"/>
        </w:rPr>
        <w:t xml:space="preserve"> ГБПОУ </w:t>
      </w:r>
      <w:r w:rsidRPr="00A3181E">
        <w:rPr>
          <w:rFonts w:ascii="Times New Roman" w:eastAsia="Calibri" w:hAnsi="Times New Roman"/>
          <w:sz w:val="24"/>
          <w:szCs w:val="24"/>
          <w:lang w:eastAsia="en-US"/>
        </w:rPr>
        <w:t>«Чеченский государственный педагогический колледж»</w:t>
      </w:r>
    </w:p>
    <w:p w:rsidR="00315176" w:rsidRPr="00A3181E" w:rsidRDefault="00315176" w:rsidP="00315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315176" w:rsidRPr="00A3181E" w:rsidRDefault="00315176" w:rsidP="00315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315176" w:rsidRPr="00A3181E" w:rsidRDefault="00315176" w:rsidP="00E7658A">
      <w:pPr>
        <w:widowControl w:val="0"/>
        <w:tabs>
          <w:tab w:val="left" w:pos="-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color w:val="000000"/>
          <w:spacing w:val="-2"/>
          <w:sz w:val="24"/>
          <w:szCs w:val="24"/>
          <w:u w:val="single"/>
        </w:rPr>
      </w:pPr>
      <w:r w:rsidRPr="00A3181E">
        <w:rPr>
          <w:rFonts w:ascii="Times New Roman" w:hAnsi="Times New Roman"/>
          <w:color w:val="000000"/>
          <w:spacing w:val="-2"/>
          <w:sz w:val="24"/>
          <w:szCs w:val="24"/>
        </w:rPr>
        <w:t xml:space="preserve">Разработчик: </w:t>
      </w:r>
      <w:r w:rsidRPr="00A3181E">
        <w:rPr>
          <w:rFonts w:ascii="Times New Roman" w:hAnsi="Times New Roman"/>
          <w:sz w:val="24"/>
          <w:szCs w:val="24"/>
        </w:rPr>
        <w:t xml:space="preserve">преподаватель ГБПОУ «ЧГПК» </w:t>
      </w:r>
      <w:proofErr w:type="spellStart"/>
      <w:r w:rsidR="00E7658A" w:rsidRPr="00A3181E">
        <w:rPr>
          <w:rFonts w:ascii="Times New Roman" w:hAnsi="Times New Roman"/>
          <w:sz w:val="24"/>
          <w:szCs w:val="24"/>
        </w:rPr>
        <w:t>Д</w:t>
      </w:r>
      <w:r w:rsidR="00E7658A" w:rsidRPr="00A3181E">
        <w:rPr>
          <w:rFonts w:ascii="Times New Roman" w:hAnsi="Times New Roman"/>
          <w:color w:val="000000"/>
          <w:spacing w:val="-2"/>
          <w:sz w:val="24"/>
          <w:szCs w:val="24"/>
        </w:rPr>
        <w:t>жаутханова</w:t>
      </w:r>
      <w:proofErr w:type="spellEnd"/>
      <w:r w:rsidR="00E7658A" w:rsidRPr="00A3181E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E7658A" w:rsidRPr="00A3181E">
        <w:rPr>
          <w:rFonts w:ascii="Times New Roman" w:hAnsi="Times New Roman"/>
          <w:color w:val="000000"/>
          <w:spacing w:val="-2"/>
          <w:sz w:val="24"/>
          <w:szCs w:val="24"/>
        </w:rPr>
        <w:t>Мадина</w:t>
      </w:r>
      <w:proofErr w:type="spellEnd"/>
      <w:r w:rsidR="00E7658A" w:rsidRPr="00A3181E">
        <w:rPr>
          <w:rFonts w:ascii="Times New Roman" w:hAnsi="Times New Roman"/>
          <w:color w:val="000000"/>
          <w:spacing w:val="-2"/>
          <w:sz w:val="24"/>
          <w:szCs w:val="24"/>
        </w:rPr>
        <w:t xml:space="preserve"> Магомедовна</w:t>
      </w:r>
    </w:p>
    <w:p w:rsidR="00315176" w:rsidRPr="00A3181E" w:rsidRDefault="00315176" w:rsidP="00315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315176" w:rsidRPr="00A3181E" w:rsidRDefault="00315176" w:rsidP="00315176">
      <w:pPr>
        <w:widowControl w:val="0"/>
        <w:tabs>
          <w:tab w:val="left" w:pos="2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260C4" w:rsidRPr="00A3181E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031C10" w:rsidRPr="00A3181E" w:rsidRDefault="00031C10" w:rsidP="00031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260C4" w:rsidRPr="00A3181E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A3181E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A3181E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A3181E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4"/>
          <w:szCs w:val="24"/>
        </w:rPr>
      </w:pPr>
    </w:p>
    <w:p w:rsidR="00E260C4" w:rsidRPr="00346FF7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8"/>
          <w:szCs w:val="28"/>
        </w:rPr>
      </w:pPr>
    </w:p>
    <w:p w:rsidR="00E260C4" w:rsidRPr="00346FF7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8"/>
          <w:szCs w:val="28"/>
        </w:rPr>
      </w:pPr>
    </w:p>
    <w:p w:rsidR="00E260C4" w:rsidRPr="00346FF7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8"/>
          <w:szCs w:val="28"/>
        </w:rPr>
      </w:pPr>
    </w:p>
    <w:p w:rsidR="00E260C4" w:rsidRPr="00346FF7" w:rsidRDefault="00E260C4" w:rsidP="00346FF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260C4" w:rsidRPr="00346FF7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b/>
          <w:bCs/>
          <w:sz w:val="28"/>
          <w:szCs w:val="28"/>
        </w:rPr>
      </w:pPr>
    </w:p>
    <w:p w:rsidR="00E260C4" w:rsidRDefault="00E260C4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8"/>
          <w:szCs w:val="28"/>
        </w:rPr>
      </w:pPr>
    </w:p>
    <w:p w:rsidR="008976DE" w:rsidRDefault="008976DE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8"/>
          <w:szCs w:val="28"/>
        </w:rPr>
      </w:pPr>
    </w:p>
    <w:p w:rsidR="008976DE" w:rsidRDefault="008976DE" w:rsidP="00346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sz w:val="28"/>
          <w:szCs w:val="28"/>
        </w:rPr>
      </w:pPr>
    </w:p>
    <w:p w:rsidR="00E260C4" w:rsidRPr="00346FF7" w:rsidRDefault="00A37292" w:rsidP="00346FF7">
      <w:pPr>
        <w:widowControl w:val="0"/>
        <w:shd w:val="clear" w:color="auto" w:fill="FFFFFF"/>
        <w:tabs>
          <w:tab w:val="left" w:leader="underscore" w:pos="12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 w:cs="Arial"/>
          <w:sz w:val="28"/>
          <w:szCs w:val="28"/>
        </w:rPr>
        <w:t xml:space="preserve"> </w:t>
      </w:r>
    </w:p>
    <w:bookmarkEnd w:id="0"/>
    <w:bookmarkEnd w:id="1"/>
    <w:p w:rsidR="00E260C4" w:rsidRPr="00346FF7" w:rsidRDefault="00E260C4" w:rsidP="00346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181E" w:rsidRDefault="00A3181E" w:rsidP="00346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81E" w:rsidRDefault="00A3181E" w:rsidP="00346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181E" w:rsidRDefault="00A3181E" w:rsidP="00346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7727" w:rsidRDefault="007F7727" w:rsidP="007F7727">
      <w:pPr>
        <w:widowControl w:val="0"/>
        <w:autoSpaceDE w:val="0"/>
        <w:autoSpaceDN w:val="0"/>
        <w:adjustRightInd w:val="0"/>
        <w:ind w:left="426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7F7727" w:rsidRPr="007F7727" w:rsidRDefault="007F7727" w:rsidP="007F7727">
      <w:pPr>
        <w:widowControl w:val="0"/>
        <w:autoSpaceDE w:val="0"/>
        <w:autoSpaceDN w:val="0"/>
        <w:adjustRightInd w:val="0"/>
        <w:ind w:left="426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 w:rsidRPr="007F7727">
        <w:rPr>
          <w:rFonts w:ascii="Times New Roman" w:hAnsi="Times New Roman"/>
          <w:b/>
          <w:color w:val="0D0D0D"/>
          <w:sz w:val="24"/>
          <w:szCs w:val="24"/>
        </w:rPr>
        <w:t>СОДЕРЖАНИЕ</w:t>
      </w:r>
    </w:p>
    <w:p w:rsidR="007F7727" w:rsidRPr="007F7727" w:rsidRDefault="007F7727" w:rsidP="007F7727">
      <w:pPr>
        <w:widowControl w:val="0"/>
        <w:autoSpaceDE w:val="0"/>
        <w:autoSpaceDN w:val="0"/>
        <w:adjustRightInd w:val="0"/>
        <w:ind w:left="426"/>
        <w:rPr>
          <w:rFonts w:ascii="Times New Roman" w:hAnsi="Times New Roman"/>
          <w:b/>
          <w:i/>
          <w:color w:val="0D0D0D"/>
          <w:sz w:val="24"/>
          <w:szCs w:val="24"/>
        </w:rPr>
      </w:pPr>
    </w:p>
    <w:tbl>
      <w:tblPr>
        <w:tblW w:w="9532" w:type="dxa"/>
        <w:tblInd w:w="-176" w:type="dxa"/>
        <w:tblLook w:val="01E0" w:firstRow="1" w:lastRow="1" w:firstColumn="1" w:lastColumn="1" w:noHBand="0" w:noVBand="0"/>
      </w:tblPr>
      <w:tblGrid>
        <w:gridCol w:w="7666"/>
        <w:gridCol w:w="1866"/>
      </w:tblGrid>
      <w:tr w:rsidR="007F7727" w:rsidRPr="007F7727" w:rsidTr="007F7727">
        <w:tc>
          <w:tcPr>
            <w:tcW w:w="7666" w:type="dxa"/>
          </w:tcPr>
          <w:p w:rsidR="007F7727" w:rsidRPr="007F7727" w:rsidRDefault="007F7727" w:rsidP="007F7727">
            <w:pPr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426"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66" w:type="dxa"/>
          </w:tcPr>
          <w:p w:rsidR="007F7727" w:rsidRPr="007F7727" w:rsidRDefault="007F7727" w:rsidP="007F7727">
            <w:pPr>
              <w:widowControl w:val="0"/>
              <w:autoSpaceDE w:val="0"/>
              <w:autoSpaceDN w:val="0"/>
              <w:adjustRightInd w:val="0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sz w:val="24"/>
                <w:szCs w:val="24"/>
              </w:rPr>
              <w:t xml:space="preserve">                       4</w:t>
            </w:r>
          </w:p>
        </w:tc>
      </w:tr>
      <w:tr w:rsidR="007F7727" w:rsidRPr="007F7727" w:rsidTr="007F7727">
        <w:tc>
          <w:tcPr>
            <w:tcW w:w="7666" w:type="dxa"/>
          </w:tcPr>
          <w:p w:rsidR="007F7727" w:rsidRPr="007F7727" w:rsidRDefault="007F7727" w:rsidP="007F7727">
            <w:pPr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426"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:rsidR="007F7727" w:rsidRPr="007F7727" w:rsidRDefault="007F7727" w:rsidP="007F7727">
            <w:pPr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426"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66" w:type="dxa"/>
          </w:tcPr>
          <w:p w:rsidR="007F7727" w:rsidRPr="007F7727" w:rsidRDefault="007F7727" w:rsidP="007F7727">
            <w:pPr>
              <w:widowControl w:val="0"/>
              <w:autoSpaceDE w:val="0"/>
              <w:autoSpaceDN w:val="0"/>
              <w:adjustRightInd w:val="0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sz w:val="24"/>
                <w:szCs w:val="24"/>
              </w:rPr>
              <w:t xml:space="preserve">            6</w:t>
            </w:r>
          </w:p>
          <w:p w:rsidR="007F7727" w:rsidRPr="007F7727" w:rsidRDefault="007F7727" w:rsidP="007F7727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sz w:val="24"/>
                <w:szCs w:val="24"/>
              </w:rPr>
              <w:tab/>
              <w:t>13</w:t>
            </w:r>
          </w:p>
        </w:tc>
      </w:tr>
      <w:tr w:rsidR="007F7727" w:rsidRPr="007F7727" w:rsidTr="007F7727">
        <w:tc>
          <w:tcPr>
            <w:tcW w:w="7666" w:type="dxa"/>
          </w:tcPr>
          <w:p w:rsidR="007F7727" w:rsidRPr="007F7727" w:rsidRDefault="007F7727" w:rsidP="007F7727">
            <w:pPr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426" w:firstLine="0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F7727" w:rsidRPr="007F7727" w:rsidRDefault="007F7727" w:rsidP="007F7727">
            <w:pPr>
              <w:widowControl w:val="0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426" w:firstLine="0"/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7F7727" w:rsidRPr="007F7727" w:rsidRDefault="007F7727" w:rsidP="007F7727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727" w:rsidRPr="007F7727" w:rsidRDefault="007F7727" w:rsidP="007F7727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727" w:rsidRPr="007F7727" w:rsidRDefault="007F7727" w:rsidP="007F7727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727" w:rsidRPr="007F7727" w:rsidRDefault="007F7727" w:rsidP="007F7727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727" w:rsidRPr="007F7727" w:rsidRDefault="007F7727" w:rsidP="007F7727">
            <w:pPr>
              <w:suppressAutoHyphens/>
              <w:ind w:left="426"/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1866" w:type="dxa"/>
          </w:tcPr>
          <w:p w:rsidR="007F7727" w:rsidRPr="007F7727" w:rsidRDefault="007F7727" w:rsidP="007F7727">
            <w:pPr>
              <w:widowControl w:val="0"/>
              <w:autoSpaceDE w:val="0"/>
              <w:autoSpaceDN w:val="0"/>
              <w:adjustRightInd w:val="0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7F7727" w:rsidRPr="007F7727" w:rsidRDefault="007F7727" w:rsidP="007F7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:rsidR="007F7727" w:rsidRPr="007F7727" w:rsidRDefault="007F7727" w:rsidP="007F7727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sz w:val="24"/>
                <w:szCs w:val="24"/>
              </w:rPr>
              <w:tab/>
              <w:t>16</w:t>
            </w:r>
          </w:p>
        </w:tc>
      </w:tr>
    </w:tbl>
    <w:p w:rsidR="00E260C4" w:rsidRPr="00346FF7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C8745B" w:rsidRDefault="00C8745B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C8745B" w:rsidRPr="00346FF7" w:rsidRDefault="00C8745B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Pr="00346FF7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Pr="00346FF7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Pr="00346FF7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Pr="00346FF7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Pr="00346FF7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Pr="00346FF7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Pr="00346FF7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Pr="00346FF7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Pr="00346FF7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Pr="00346FF7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Pr="00346FF7" w:rsidRDefault="00E260C4" w:rsidP="00346FF7">
      <w:pPr>
        <w:suppressAutoHyphens/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</w:p>
    <w:p w:rsidR="00E260C4" w:rsidRPr="007F7727" w:rsidRDefault="00E260C4" w:rsidP="00914F58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6FF7">
        <w:rPr>
          <w:rFonts w:ascii="Times New Roman" w:hAnsi="Times New Roman"/>
          <w:b/>
          <w:sz w:val="24"/>
          <w:szCs w:val="24"/>
        </w:rPr>
        <w:t>1</w:t>
      </w:r>
      <w:r w:rsidRPr="007F7727">
        <w:rPr>
          <w:rFonts w:ascii="Times New Roman" w:hAnsi="Times New Roman"/>
          <w:b/>
          <w:sz w:val="24"/>
          <w:szCs w:val="24"/>
        </w:rPr>
        <w:t xml:space="preserve">. </w:t>
      </w:r>
      <w:r w:rsidRPr="007F7727">
        <w:rPr>
          <w:rFonts w:ascii="Times New Roman" w:hAnsi="Times New Roman"/>
          <w:b/>
          <w:caps/>
          <w:sz w:val="24"/>
          <w:szCs w:val="24"/>
        </w:rPr>
        <w:t>Паспорт</w:t>
      </w:r>
      <w:r w:rsidRPr="007F7727">
        <w:rPr>
          <w:rFonts w:ascii="Times New Roman" w:hAnsi="Times New Roman"/>
          <w:b/>
          <w:sz w:val="24"/>
          <w:szCs w:val="24"/>
        </w:rPr>
        <w:t xml:space="preserve"> РАБОЧЕЙ ПРОГРАММЫ ДИСЦИПЛИНЫ</w:t>
      </w:r>
    </w:p>
    <w:p w:rsidR="00E260C4" w:rsidRPr="007F7727" w:rsidRDefault="00CB7733" w:rsidP="00914F58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7727">
        <w:rPr>
          <w:rFonts w:ascii="Times New Roman" w:hAnsi="Times New Roman"/>
          <w:b/>
          <w:sz w:val="24"/>
          <w:szCs w:val="24"/>
        </w:rPr>
        <w:t>ОГСЭ.03</w:t>
      </w:r>
      <w:r w:rsidR="000E7B09" w:rsidRPr="007F7727">
        <w:rPr>
          <w:rFonts w:ascii="Times New Roman" w:hAnsi="Times New Roman"/>
          <w:b/>
          <w:sz w:val="24"/>
          <w:szCs w:val="24"/>
        </w:rPr>
        <w:t>.</w:t>
      </w:r>
      <w:r w:rsidRPr="007F7727">
        <w:rPr>
          <w:rFonts w:ascii="Times New Roman" w:hAnsi="Times New Roman"/>
          <w:b/>
          <w:sz w:val="24"/>
          <w:szCs w:val="24"/>
        </w:rPr>
        <w:t xml:space="preserve"> Иностранный язык</w:t>
      </w:r>
    </w:p>
    <w:p w:rsidR="00E260C4" w:rsidRPr="007F7727" w:rsidRDefault="00E260C4" w:rsidP="00914F58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60C4" w:rsidRPr="007F7727" w:rsidRDefault="00E260C4" w:rsidP="00C8745B">
      <w:pPr>
        <w:shd w:val="clear" w:color="auto" w:fill="FFFFFF"/>
        <w:tabs>
          <w:tab w:val="left" w:pos="494"/>
        </w:tabs>
        <w:spacing w:after="0"/>
        <w:ind w:left="-284"/>
        <w:rPr>
          <w:rFonts w:ascii="Times New Roman" w:hAnsi="Times New Roman"/>
          <w:sz w:val="24"/>
          <w:szCs w:val="24"/>
        </w:rPr>
      </w:pPr>
      <w:r w:rsidRPr="007F7727">
        <w:rPr>
          <w:rFonts w:ascii="Times New Roman" w:hAnsi="Times New Roman"/>
          <w:b/>
          <w:bCs/>
          <w:color w:val="000000"/>
          <w:sz w:val="24"/>
          <w:szCs w:val="24"/>
        </w:rPr>
        <w:t>1.1.</w:t>
      </w:r>
      <w:r w:rsidRPr="007F7727">
        <w:rPr>
          <w:rFonts w:ascii="Times New Roman" w:hAnsi="Times New Roman"/>
          <w:b/>
          <w:bCs/>
          <w:color w:val="000000"/>
          <w:sz w:val="24"/>
          <w:szCs w:val="24"/>
        </w:rPr>
        <w:tab/>
        <w:t>Область применения рабочей программы</w:t>
      </w:r>
    </w:p>
    <w:p w:rsidR="00E260C4" w:rsidRPr="007F7727" w:rsidRDefault="00E260C4" w:rsidP="00C874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-284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F7727">
        <w:rPr>
          <w:rFonts w:ascii="Times New Roman" w:hAnsi="Times New Roman"/>
          <w:color w:val="000000"/>
          <w:sz w:val="24"/>
          <w:szCs w:val="24"/>
        </w:rPr>
        <w:t>Рабочая программа учебной дисциплины</w:t>
      </w:r>
      <w:r w:rsidR="003E2918" w:rsidRPr="007F7727">
        <w:rPr>
          <w:rFonts w:ascii="Times New Roman" w:eastAsia="Calibri" w:hAnsi="Times New Roman"/>
          <w:caps/>
          <w:sz w:val="24"/>
          <w:szCs w:val="24"/>
          <w:lang w:eastAsia="en-US"/>
        </w:rPr>
        <w:t xml:space="preserve"> </w:t>
      </w:r>
      <w:r w:rsidRPr="007F7727">
        <w:rPr>
          <w:rFonts w:ascii="Times New Roman" w:hAnsi="Times New Roman"/>
          <w:color w:val="000000"/>
          <w:sz w:val="24"/>
          <w:szCs w:val="24"/>
        </w:rPr>
        <w:t xml:space="preserve">является частью программы </w:t>
      </w:r>
      <w:r w:rsidRPr="007F7727">
        <w:rPr>
          <w:rFonts w:ascii="Times New Roman" w:hAnsi="Times New Roman"/>
          <w:color w:val="000000"/>
          <w:spacing w:val="-4"/>
          <w:sz w:val="24"/>
          <w:szCs w:val="24"/>
        </w:rPr>
        <w:t>подготовки специалистов среднего звена в соответствии с ФГОС СПО</w:t>
      </w:r>
      <w:r w:rsidR="008976DE" w:rsidRPr="007F7727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7F7727">
        <w:rPr>
          <w:rFonts w:ascii="Times New Roman" w:hAnsi="Times New Roman"/>
          <w:sz w:val="24"/>
          <w:szCs w:val="24"/>
        </w:rPr>
        <w:t>по специальности</w:t>
      </w:r>
      <w:r w:rsidR="008976DE" w:rsidRPr="007F7727">
        <w:rPr>
          <w:rFonts w:ascii="Times New Roman" w:hAnsi="Times New Roman"/>
          <w:sz w:val="24"/>
          <w:szCs w:val="24"/>
        </w:rPr>
        <w:t xml:space="preserve"> </w:t>
      </w:r>
      <w:r w:rsidRPr="007F7727">
        <w:rPr>
          <w:rFonts w:ascii="Times New Roman" w:hAnsi="Times New Roman"/>
          <w:sz w:val="24"/>
          <w:szCs w:val="24"/>
        </w:rPr>
        <w:t>40.02.01 Право и организация социального обеспечения</w:t>
      </w:r>
      <w:r w:rsidR="006C6D5A" w:rsidRPr="007F7727">
        <w:rPr>
          <w:rFonts w:ascii="Times New Roman" w:hAnsi="Times New Roman" w:cs="Arial"/>
          <w:sz w:val="24"/>
          <w:szCs w:val="24"/>
        </w:rPr>
        <w:t>.</w:t>
      </w:r>
    </w:p>
    <w:p w:rsidR="00E260C4" w:rsidRPr="007F7727" w:rsidRDefault="00E260C4" w:rsidP="00C8745B">
      <w:pPr>
        <w:spacing w:after="0"/>
        <w:ind w:left="-284"/>
        <w:jc w:val="both"/>
        <w:rPr>
          <w:rFonts w:ascii="Times New Roman" w:hAnsi="Times New Roman"/>
          <w:i/>
          <w:sz w:val="24"/>
          <w:szCs w:val="24"/>
        </w:rPr>
      </w:pPr>
    </w:p>
    <w:p w:rsidR="00E260C4" w:rsidRPr="007F7727" w:rsidRDefault="00E260C4" w:rsidP="000D7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7F7727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программы: </w:t>
      </w:r>
    </w:p>
    <w:p w:rsidR="00E260C4" w:rsidRPr="007F7727" w:rsidRDefault="00E260C4" w:rsidP="00C874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/>
        <w:jc w:val="both"/>
        <w:rPr>
          <w:rFonts w:ascii="Times New Roman" w:hAnsi="Times New Roman"/>
          <w:sz w:val="24"/>
          <w:szCs w:val="24"/>
          <w:u w:val="single"/>
        </w:rPr>
      </w:pPr>
      <w:r w:rsidRPr="007F7727">
        <w:rPr>
          <w:rFonts w:ascii="Times New Roman" w:hAnsi="Times New Roman"/>
          <w:color w:val="000000"/>
          <w:sz w:val="24"/>
          <w:szCs w:val="24"/>
        </w:rPr>
        <w:tab/>
      </w:r>
      <w:r w:rsidRPr="007F7727">
        <w:rPr>
          <w:rFonts w:ascii="Times New Roman" w:hAnsi="Times New Roman"/>
          <w:sz w:val="24"/>
          <w:szCs w:val="24"/>
        </w:rPr>
        <w:t>Учебная дисциплина ОГСЭ.03</w:t>
      </w:r>
      <w:r w:rsidR="000E7B09" w:rsidRPr="007F7727">
        <w:rPr>
          <w:rFonts w:ascii="Times New Roman" w:hAnsi="Times New Roman"/>
          <w:sz w:val="24"/>
          <w:szCs w:val="24"/>
        </w:rPr>
        <w:t>.</w:t>
      </w:r>
      <w:r w:rsidRPr="007F7727">
        <w:rPr>
          <w:rFonts w:ascii="Times New Roman" w:hAnsi="Times New Roman"/>
          <w:sz w:val="24"/>
          <w:szCs w:val="24"/>
        </w:rPr>
        <w:t xml:space="preserve"> Иностранный язык является обязательной частью общего гуманитарного и социально-экономического цикла основной образовательной программы в соответствии с ФГОС по специальности 40.02.01 Право и организация социального обеспечения</w:t>
      </w:r>
      <w:r w:rsidRPr="007F7727">
        <w:rPr>
          <w:rFonts w:ascii="Times New Roman" w:hAnsi="Times New Roman" w:cs="Arial"/>
          <w:sz w:val="24"/>
          <w:szCs w:val="24"/>
          <w:u w:val="single"/>
        </w:rPr>
        <w:t>.</w:t>
      </w:r>
    </w:p>
    <w:p w:rsidR="00E260C4" w:rsidRPr="007F7727" w:rsidRDefault="00E260C4" w:rsidP="00C87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E260C4" w:rsidRPr="007F7727" w:rsidRDefault="0097536E" w:rsidP="00C8745B">
      <w:pPr>
        <w:spacing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7F7727">
        <w:rPr>
          <w:rFonts w:ascii="Times New Roman" w:hAnsi="Times New Roman"/>
          <w:b/>
          <w:sz w:val="24"/>
          <w:szCs w:val="24"/>
        </w:rPr>
        <w:t>1.3</w:t>
      </w:r>
      <w:r w:rsidR="00E260C4" w:rsidRPr="007F7727">
        <w:rPr>
          <w:rFonts w:ascii="Times New Roman" w:hAnsi="Times New Roman"/>
          <w:b/>
          <w:sz w:val="24"/>
          <w:szCs w:val="24"/>
        </w:rPr>
        <w:t xml:space="preserve">. Цель и планируемые результаты освоения дисциплины:   </w:t>
      </w:r>
    </w:p>
    <w:p w:rsidR="00E260C4" w:rsidRPr="007F7727" w:rsidRDefault="00E260C4" w:rsidP="00C8745B">
      <w:pPr>
        <w:spacing w:after="0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97536E" w:rsidRPr="007F7727" w:rsidRDefault="00E260C4" w:rsidP="00C8745B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7F7727">
        <w:rPr>
          <w:rFonts w:ascii="Times New Roman" w:hAnsi="Times New Roman"/>
          <w:sz w:val="24"/>
          <w:szCs w:val="24"/>
        </w:rPr>
        <w:t>Учебн</w:t>
      </w:r>
      <w:r w:rsidR="00C0410C" w:rsidRPr="007F7727">
        <w:rPr>
          <w:rFonts w:ascii="Times New Roman" w:hAnsi="Times New Roman"/>
          <w:sz w:val="24"/>
          <w:szCs w:val="24"/>
        </w:rPr>
        <w:t xml:space="preserve">ая дисциплина </w:t>
      </w:r>
      <w:r w:rsidR="007C5FFB" w:rsidRPr="007F7727">
        <w:rPr>
          <w:rFonts w:ascii="Times New Roman" w:hAnsi="Times New Roman"/>
          <w:sz w:val="24"/>
          <w:szCs w:val="24"/>
        </w:rPr>
        <w:t>«</w:t>
      </w:r>
      <w:r w:rsidR="00C0410C" w:rsidRPr="007F7727">
        <w:rPr>
          <w:rFonts w:ascii="Times New Roman" w:hAnsi="Times New Roman"/>
          <w:sz w:val="24"/>
          <w:szCs w:val="24"/>
        </w:rPr>
        <w:t>Иностранный язык</w:t>
      </w:r>
      <w:r w:rsidR="007C5FFB" w:rsidRPr="007F7727">
        <w:rPr>
          <w:rFonts w:ascii="Times New Roman" w:hAnsi="Times New Roman"/>
          <w:sz w:val="24"/>
          <w:szCs w:val="24"/>
        </w:rPr>
        <w:t>»</w:t>
      </w:r>
      <w:r w:rsidRPr="007F7727">
        <w:rPr>
          <w:rFonts w:ascii="Times New Roman" w:hAnsi="Times New Roman"/>
          <w:sz w:val="24"/>
          <w:szCs w:val="24"/>
        </w:rPr>
        <w:t xml:space="preserve"> обеспечивает формирование общих компетенций по всем видам деятельности ФГОС по специальности </w:t>
      </w:r>
      <w:r w:rsidRPr="007F7727">
        <w:rPr>
          <w:rFonts w:ascii="Times New Roman" w:hAnsi="Times New Roman"/>
          <w:sz w:val="24"/>
          <w:szCs w:val="24"/>
          <w:u w:val="single"/>
        </w:rPr>
        <w:t xml:space="preserve">40.02.01 </w:t>
      </w:r>
      <w:r w:rsidRPr="007F7727">
        <w:rPr>
          <w:rFonts w:ascii="Times New Roman" w:hAnsi="Times New Roman"/>
          <w:sz w:val="24"/>
          <w:szCs w:val="24"/>
        </w:rPr>
        <w:t>Право и организация социального обеспечения</w:t>
      </w:r>
      <w:r w:rsidRPr="007F7727">
        <w:rPr>
          <w:rFonts w:ascii="Times New Roman" w:hAnsi="Times New Roman" w:cs="Arial"/>
          <w:sz w:val="24"/>
          <w:szCs w:val="24"/>
        </w:rPr>
        <w:t>.</w:t>
      </w:r>
      <w:r w:rsidR="0097536E" w:rsidRPr="007F7727">
        <w:rPr>
          <w:rFonts w:ascii="Times New Roman" w:hAnsi="Times New Roman" w:cs="Arial"/>
          <w:sz w:val="24"/>
          <w:szCs w:val="24"/>
          <w:u w:val="single"/>
        </w:rPr>
        <w:t xml:space="preserve"> </w:t>
      </w:r>
      <w:r w:rsidRPr="007F7727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</w:t>
      </w:r>
      <w:r w:rsidR="0097536E" w:rsidRPr="007F7727">
        <w:rPr>
          <w:rFonts w:ascii="Times New Roman" w:hAnsi="Times New Roman"/>
          <w:sz w:val="24"/>
          <w:szCs w:val="24"/>
        </w:rPr>
        <w:t xml:space="preserve"> общих компетенций (ОК 1-12</w:t>
      </w:r>
      <w:r w:rsidRPr="007F7727">
        <w:rPr>
          <w:rFonts w:ascii="Times New Roman" w:hAnsi="Times New Roman"/>
          <w:sz w:val="24"/>
          <w:szCs w:val="24"/>
        </w:rPr>
        <w:t>).</w:t>
      </w:r>
      <w:r w:rsidR="0097536E" w:rsidRPr="007F7727">
        <w:rPr>
          <w:rFonts w:ascii="Times New Roman" w:hAnsi="Times New Roman"/>
          <w:sz w:val="24"/>
          <w:szCs w:val="24"/>
        </w:rPr>
        <w:t xml:space="preserve"> </w:t>
      </w:r>
    </w:p>
    <w:p w:rsidR="0097536E" w:rsidRPr="007F7727" w:rsidRDefault="00E260C4" w:rsidP="00C8745B">
      <w:pPr>
        <w:spacing w:after="0"/>
        <w:ind w:left="-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7F7727">
        <w:rPr>
          <w:rFonts w:ascii="Times New Roman" w:hAnsi="Times New Roman"/>
          <w:sz w:val="24"/>
          <w:szCs w:val="24"/>
          <w:lang w:eastAsia="en-US"/>
        </w:rPr>
        <w:t xml:space="preserve">В результате освоения дисциплины студент должен </w:t>
      </w:r>
    </w:p>
    <w:p w:rsidR="00E260C4" w:rsidRPr="007F7727" w:rsidRDefault="00E260C4" w:rsidP="00C8745B">
      <w:pPr>
        <w:spacing w:after="0"/>
        <w:ind w:left="-284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  <w:r w:rsidRPr="007F7727">
        <w:rPr>
          <w:rFonts w:ascii="Times New Roman" w:hAnsi="Times New Roman"/>
          <w:b/>
          <w:i/>
          <w:sz w:val="24"/>
          <w:szCs w:val="24"/>
          <w:lang w:eastAsia="en-US"/>
        </w:rPr>
        <w:t>уметь:</w:t>
      </w:r>
    </w:p>
    <w:p w:rsidR="0097536E" w:rsidRPr="007F7727" w:rsidRDefault="0097536E" w:rsidP="00C8745B">
      <w:pPr>
        <w:spacing w:after="0"/>
        <w:ind w:left="-284"/>
        <w:rPr>
          <w:rFonts w:ascii="Times New Roman" w:hAnsi="Times New Roman"/>
          <w:sz w:val="24"/>
          <w:szCs w:val="24"/>
          <w:lang w:eastAsia="en-US"/>
        </w:rPr>
      </w:pPr>
      <w:r w:rsidRPr="007F7727">
        <w:rPr>
          <w:rFonts w:ascii="Times New Roman" w:hAnsi="Times New Roman"/>
          <w:sz w:val="24"/>
          <w:szCs w:val="24"/>
          <w:lang w:eastAsia="en-US"/>
        </w:rPr>
        <w:t>- общаться (устно и письменно) на иностранном языке на профессиональные и повседневные темы</w:t>
      </w:r>
    </w:p>
    <w:p w:rsidR="0097536E" w:rsidRPr="007F7727" w:rsidRDefault="0097536E" w:rsidP="00C8745B">
      <w:pPr>
        <w:spacing w:after="0"/>
        <w:ind w:left="-284"/>
        <w:rPr>
          <w:rFonts w:ascii="Times New Roman" w:hAnsi="Times New Roman"/>
          <w:sz w:val="24"/>
          <w:szCs w:val="24"/>
          <w:lang w:eastAsia="en-US"/>
        </w:rPr>
      </w:pPr>
      <w:r w:rsidRPr="007F7727">
        <w:rPr>
          <w:rFonts w:ascii="Times New Roman" w:hAnsi="Times New Roman"/>
          <w:sz w:val="24"/>
          <w:szCs w:val="24"/>
          <w:lang w:eastAsia="en-US"/>
        </w:rPr>
        <w:t>- переводить (со словарем) иностранные тексты профессиональной направленности</w:t>
      </w:r>
    </w:p>
    <w:p w:rsidR="0097536E" w:rsidRPr="007F7727" w:rsidRDefault="0097536E" w:rsidP="00C8745B">
      <w:pPr>
        <w:spacing w:after="0"/>
        <w:ind w:left="-284"/>
        <w:rPr>
          <w:rFonts w:ascii="Times New Roman" w:hAnsi="Times New Roman"/>
          <w:sz w:val="24"/>
          <w:szCs w:val="24"/>
          <w:lang w:eastAsia="en-US"/>
        </w:rPr>
      </w:pPr>
      <w:r w:rsidRPr="007F7727">
        <w:rPr>
          <w:rFonts w:ascii="Times New Roman" w:hAnsi="Times New Roman"/>
          <w:sz w:val="24"/>
          <w:szCs w:val="24"/>
          <w:lang w:eastAsia="en-US"/>
        </w:rPr>
        <w:t>- самостоятельно совершенствовать устную и письменную речь, пополнять словарный запас</w:t>
      </w:r>
    </w:p>
    <w:p w:rsidR="0097536E" w:rsidRPr="007F7727" w:rsidRDefault="0097536E" w:rsidP="00C8745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eastAsia="en-US"/>
        </w:rPr>
      </w:pPr>
    </w:p>
    <w:p w:rsidR="0097536E" w:rsidRPr="007F7727" w:rsidRDefault="00E260C4" w:rsidP="00C8745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eastAsia="en-US"/>
        </w:rPr>
      </w:pPr>
      <w:r w:rsidRPr="007F7727">
        <w:rPr>
          <w:rFonts w:ascii="Times New Roman" w:hAnsi="Times New Roman"/>
          <w:b/>
          <w:i/>
          <w:sz w:val="24"/>
          <w:szCs w:val="24"/>
          <w:lang w:eastAsia="en-US"/>
        </w:rPr>
        <w:t>знать:</w:t>
      </w:r>
    </w:p>
    <w:p w:rsidR="0097536E" w:rsidRPr="007F7727" w:rsidRDefault="003E2918" w:rsidP="00C8745B">
      <w:pPr>
        <w:spacing w:after="0" w:line="240" w:lineRule="auto"/>
        <w:ind w:left="-284"/>
        <w:rPr>
          <w:rFonts w:ascii="Times New Roman" w:hAnsi="Times New Roman"/>
          <w:sz w:val="24"/>
          <w:szCs w:val="24"/>
          <w:lang w:eastAsia="en-US"/>
        </w:rPr>
      </w:pPr>
      <w:r w:rsidRPr="007F7727"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="0097536E" w:rsidRPr="007F7727">
        <w:rPr>
          <w:rFonts w:ascii="Times New Roman" w:hAnsi="Times New Roman"/>
          <w:sz w:val="24"/>
          <w:szCs w:val="24"/>
          <w:lang w:eastAsia="en-US"/>
        </w:rPr>
        <w:t xml:space="preserve">лексический минимум (1200-1400 ЛЕ), необходимый для чтения и перевода со словарем иностранных текстов профессиональной направленности. </w:t>
      </w:r>
    </w:p>
    <w:p w:rsidR="0097536E" w:rsidRPr="007F7727" w:rsidRDefault="0097536E" w:rsidP="007F7727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E260C4" w:rsidRPr="007F7727" w:rsidRDefault="00E260C4" w:rsidP="003E2918">
      <w:pPr>
        <w:spacing w:after="0" w:line="240" w:lineRule="auto"/>
        <w:ind w:left="-284"/>
        <w:rPr>
          <w:rFonts w:ascii="Times New Roman" w:hAnsi="Times New Roman"/>
          <w:b/>
          <w:sz w:val="24"/>
          <w:szCs w:val="24"/>
          <w:lang w:eastAsia="en-US"/>
        </w:rPr>
      </w:pPr>
      <w:r w:rsidRPr="007F7727">
        <w:rPr>
          <w:rFonts w:ascii="Times New Roman" w:hAnsi="Times New Roman"/>
          <w:sz w:val="24"/>
          <w:szCs w:val="24"/>
          <w:lang w:eastAsia="en-US"/>
        </w:rPr>
        <w:t>В процессе освоения дисциплины у студентов должны формировать общие компетенции (ОК):</w:t>
      </w:r>
    </w:p>
    <w:p w:rsidR="00270DA2" w:rsidRPr="007F7727" w:rsidRDefault="003E2918" w:rsidP="006C6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>ОК</w:t>
      </w:r>
      <w:r w:rsidR="00270DA2" w:rsidRPr="007F7727">
        <w:rPr>
          <w:rFonts w:ascii="Times New Roman" w:hAnsi="Times New Roman"/>
          <w:bCs/>
          <w:sz w:val="24"/>
          <w:szCs w:val="24"/>
        </w:rPr>
        <w:t xml:space="preserve"> </w:t>
      </w:r>
      <w:r w:rsidRPr="007F7727">
        <w:rPr>
          <w:rFonts w:ascii="Times New Roman" w:hAnsi="Times New Roman"/>
          <w:bCs/>
          <w:sz w:val="24"/>
          <w:szCs w:val="24"/>
        </w:rPr>
        <w:t>1</w:t>
      </w:r>
      <w:r w:rsidR="00270DA2" w:rsidRPr="007F7727">
        <w:rPr>
          <w:rFonts w:ascii="Times New Roman" w:hAnsi="Times New Roman"/>
          <w:bCs/>
          <w:sz w:val="24"/>
          <w:szCs w:val="24"/>
        </w:rPr>
        <w:t>.</w:t>
      </w:r>
      <w:r w:rsidRPr="007F7727">
        <w:rPr>
          <w:rFonts w:ascii="Times New Roman" w:hAnsi="Times New Roman"/>
          <w:bCs/>
          <w:sz w:val="24"/>
          <w:szCs w:val="24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3E2918" w:rsidRPr="007F7727" w:rsidRDefault="003E2918" w:rsidP="006C6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>ОК</w:t>
      </w:r>
      <w:r w:rsidR="00270DA2" w:rsidRPr="007F7727">
        <w:rPr>
          <w:rFonts w:ascii="Times New Roman" w:hAnsi="Times New Roman"/>
          <w:bCs/>
          <w:sz w:val="24"/>
          <w:szCs w:val="24"/>
        </w:rPr>
        <w:t xml:space="preserve"> </w:t>
      </w:r>
      <w:r w:rsidRPr="007F7727">
        <w:rPr>
          <w:rFonts w:ascii="Times New Roman" w:hAnsi="Times New Roman"/>
          <w:bCs/>
          <w:sz w:val="24"/>
          <w:szCs w:val="24"/>
        </w:rPr>
        <w:t>2</w:t>
      </w:r>
      <w:r w:rsidR="00270DA2" w:rsidRPr="007F7727">
        <w:rPr>
          <w:rFonts w:ascii="Times New Roman" w:hAnsi="Times New Roman"/>
          <w:bCs/>
          <w:sz w:val="24"/>
          <w:szCs w:val="24"/>
        </w:rPr>
        <w:t>.</w:t>
      </w:r>
      <w:r w:rsidRPr="007F7727">
        <w:rPr>
          <w:rFonts w:ascii="Times New Roman" w:hAnsi="Times New Roman"/>
          <w:bCs/>
          <w:sz w:val="24"/>
          <w:szCs w:val="24"/>
        </w:rPr>
        <w:t xml:space="preserve">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E2918" w:rsidRPr="007F7727" w:rsidRDefault="003E2918" w:rsidP="006C6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>ОК</w:t>
      </w:r>
      <w:r w:rsidR="00270DA2" w:rsidRPr="007F7727">
        <w:rPr>
          <w:rFonts w:ascii="Times New Roman" w:hAnsi="Times New Roman"/>
          <w:bCs/>
          <w:sz w:val="24"/>
          <w:szCs w:val="24"/>
        </w:rPr>
        <w:t xml:space="preserve"> </w:t>
      </w:r>
      <w:r w:rsidRPr="007F7727">
        <w:rPr>
          <w:rFonts w:ascii="Times New Roman" w:hAnsi="Times New Roman"/>
          <w:bCs/>
          <w:sz w:val="24"/>
          <w:szCs w:val="24"/>
        </w:rPr>
        <w:t>3</w:t>
      </w:r>
      <w:r w:rsidR="00270DA2" w:rsidRPr="007F7727">
        <w:rPr>
          <w:rFonts w:ascii="Times New Roman" w:hAnsi="Times New Roman"/>
          <w:bCs/>
          <w:sz w:val="24"/>
          <w:szCs w:val="24"/>
        </w:rPr>
        <w:t>.</w:t>
      </w:r>
      <w:r w:rsidRPr="007F7727">
        <w:rPr>
          <w:rFonts w:ascii="Times New Roman" w:hAnsi="Times New Roman"/>
          <w:bCs/>
          <w:sz w:val="24"/>
          <w:szCs w:val="24"/>
        </w:rPr>
        <w:t xml:space="preserve"> Решать проблемы, оценивать риски и принимать решения в нестандартных ситуациях.</w:t>
      </w:r>
    </w:p>
    <w:p w:rsidR="003E2918" w:rsidRPr="007F7727" w:rsidRDefault="003E2918" w:rsidP="006C6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>ОК</w:t>
      </w:r>
      <w:r w:rsidR="00270DA2" w:rsidRPr="007F7727">
        <w:rPr>
          <w:rFonts w:ascii="Times New Roman" w:hAnsi="Times New Roman"/>
          <w:bCs/>
          <w:sz w:val="24"/>
          <w:szCs w:val="24"/>
        </w:rPr>
        <w:t xml:space="preserve"> </w:t>
      </w:r>
      <w:r w:rsidRPr="007F7727">
        <w:rPr>
          <w:rFonts w:ascii="Times New Roman" w:hAnsi="Times New Roman"/>
          <w:bCs/>
          <w:sz w:val="24"/>
          <w:szCs w:val="24"/>
        </w:rPr>
        <w:t>4</w:t>
      </w:r>
      <w:r w:rsidR="00270DA2" w:rsidRPr="007F7727">
        <w:rPr>
          <w:rFonts w:ascii="Times New Roman" w:hAnsi="Times New Roman"/>
          <w:bCs/>
          <w:sz w:val="24"/>
          <w:szCs w:val="24"/>
        </w:rPr>
        <w:t>.</w:t>
      </w:r>
      <w:r w:rsidRPr="007F7727">
        <w:rPr>
          <w:rFonts w:ascii="Times New Roman" w:hAnsi="Times New Roman"/>
          <w:bCs/>
          <w:sz w:val="24"/>
          <w:szCs w:val="24"/>
        </w:rPr>
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E2918" w:rsidRPr="007F7727" w:rsidRDefault="003E2918" w:rsidP="006C6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>ОК</w:t>
      </w:r>
      <w:r w:rsidR="00270DA2" w:rsidRPr="007F7727">
        <w:rPr>
          <w:rFonts w:ascii="Times New Roman" w:hAnsi="Times New Roman"/>
          <w:bCs/>
          <w:sz w:val="24"/>
          <w:szCs w:val="24"/>
        </w:rPr>
        <w:t xml:space="preserve"> </w:t>
      </w:r>
      <w:r w:rsidRPr="007F7727">
        <w:rPr>
          <w:rFonts w:ascii="Times New Roman" w:hAnsi="Times New Roman"/>
          <w:bCs/>
          <w:sz w:val="24"/>
          <w:szCs w:val="24"/>
        </w:rPr>
        <w:t>5</w:t>
      </w:r>
      <w:r w:rsidR="00270DA2" w:rsidRPr="007F7727">
        <w:rPr>
          <w:rFonts w:ascii="Times New Roman" w:hAnsi="Times New Roman"/>
          <w:bCs/>
          <w:sz w:val="24"/>
          <w:szCs w:val="24"/>
        </w:rPr>
        <w:t>.</w:t>
      </w:r>
      <w:r w:rsidRPr="007F7727">
        <w:rPr>
          <w:rFonts w:ascii="Times New Roman" w:hAnsi="Times New Roman"/>
          <w:bCs/>
          <w:sz w:val="24"/>
          <w:szCs w:val="24"/>
        </w:rPr>
        <w:t xml:space="preserve"> Использовать информационно-коммуникационные технологии для совершенствования профессиональной деятельности.</w:t>
      </w:r>
    </w:p>
    <w:p w:rsidR="003E2918" w:rsidRPr="007F7727" w:rsidRDefault="003E2918" w:rsidP="006C6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>ОК</w:t>
      </w:r>
      <w:r w:rsidR="00270DA2" w:rsidRPr="007F7727">
        <w:rPr>
          <w:rFonts w:ascii="Times New Roman" w:hAnsi="Times New Roman"/>
          <w:bCs/>
          <w:sz w:val="24"/>
          <w:szCs w:val="24"/>
        </w:rPr>
        <w:t xml:space="preserve"> </w:t>
      </w:r>
      <w:r w:rsidRPr="007F7727">
        <w:rPr>
          <w:rFonts w:ascii="Times New Roman" w:hAnsi="Times New Roman"/>
          <w:bCs/>
          <w:sz w:val="24"/>
          <w:szCs w:val="24"/>
        </w:rPr>
        <w:t>6</w:t>
      </w:r>
      <w:r w:rsidR="00270DA2" w:rsidRPr="007F7727">
        <w:rPr>
          <w:rFonts w:ascii="Times New Roman" w:hAnsi="Times New Roman"/>
          <w:bCs/>
          <w:sz w:val="24"/>
          <w:szCs w:val="24"/>
        </w:rPr>
        <w:t>.</w:t>
      </w:r>
      <w:r w:rsidRPr="007F7727">
        <w:rPr>
          <w:rFonts w:ascii="Times New Roman" w:hAnsi="Times New Roman"/>
          <w:bCs/>
          <w:sz w:val="24"/>
          <w:szCs w:val="24"/>
        </w:rPr>
        <w:t xml:space="preserve"> Работать в коллективе и команде, обеспечивать ее сплочение, эффективно общаться с коллегами, руководством, потребителями</w:t>
      </w:r>
    </w:p>
    <w:p w:rsidR="00270DA2" w:rsidRPr="007F7727" w:rsidRDefault="003E2918" w:rsidP="006C6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>ОК</w:t>
      </w:r>
      <w:r w:rsidR="00270DA2" w:rsidRPr="007F7727">
        <w:rPr>
          <w:rFonts w:ascii="Times New Roman" w:hAnsi="Times New Roman"/>
          <w:bCs/>
          <w:sz w:val="24"/>
          <w:szCs w:val="24"/>
        </w:rPr>
        <w:t xml:space="preserve"> </w:t>
      </w:r>
      <w:r w:rsidRPr="007F7727">
        <w:rPr>
          <w:rFonts w:ascii="Times New Roman" w:hAnsi="Times New Roman"/>
          <w:bCs/>
          <w:sz w:val="24"/>
          <w:szCs w:val="24"/>
        </w:rPr>
        <w:t>7</w:t>
      </w:r>
      <w:r w:rsidR="00270DA2" w:rsidRPr="007F7727">
        <w:rPr>
          <w:rFonts w:ascii="Times New Roman" w:hAnsi="Times New Roman"/>
          <w:bCs/>
          <w:sz w:val="24"/>
          <w:szCs w:val="24"/>
        </w:rPr>
        <w:t>.</w:t>
      </w:r>
      <w:r w:rsidRPr="007F7727">
        <w:rPr>
          <w:rFonts w:ascii="Times New Roman" w:hAnsi="Times New Roman"/>
          <w:bCs/>
          <w:sz w:val="24"/>
          <w:szCs w:val="24"/>
        </w:rPr>
        <w:t xml:space="preserve"> Ставить цели, мотивировать деятельност</w:t>
      </w:r>
      <w:r w:rsidR="00270DA2" w:rsidRPr="007F7727">
        <w:rPr>
          <w:rFonts w:ascii="Times New Roman" w:hAnsi="Times New Roman"/>
          <w:bCs/>
          <w:sz w:val="24"/>
          <w:szCs w:val="24"/>
        </w:rPr>
        <w:t xml:space="preserve">ь подчиненных, организовывать и </w:t>
      </w:r>
      <w:r w:rsidRPr="007F7727">
        <w:rPr>
          <w:rFonts w:ascii="Times New Roman" w:hAnsi="Times New Roman"/>
          <w:bCs/>
          <w:sz w:val="24"/>
          <w:szCs w:val="24"/>
        </w:rPr>
        <w:t>контролировать их работу с принятием на себя ответственности за результат выполнения заданий.</w:t>
      </w:r>
    </w:p>
    <w:p w:rsidR="00270DA2" w:rsidRPr="007F7727" w:rsidRDefault="003E2918" w:rsidP="006C6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>ОК</w:t>
      </w:r>
      <w:r w:rsidR="00270DA2" w:rsidRPr="007F7727">
        <w:rPr>
          <w:rFonts w:ascii="Times New Roman" w:hAnsi="Times New Roman"/>
          <w:bCs/>
          <w:sz w:val="24"/>
          <w:szCs w:val="24"/>
        </w:rPr>
        <w:t xml:space="preserve"> </w:t>
      </w:r>
      <w:r w:rsidRPr="007F7727">
        <w:rPr>
          <w:rFonts w:ascii="Times New Roman" w:hAnsi="Times New Roman"/>
          <w:bCs/>
          <w:sz w:val="24"/>
          <w:szCs w:val="24"/>
        </w:rPr>
        <w:t>8</w:t>
      </w:r>
      <w:r w:rsidR="00270DA2" w:rsidRPr="007F7727">
        <w:rPr>
          <w:rFonts w:ascii="Times New Roman" w:hAnsi="Times New Roman"/>
          <w:bCs/>
          <w:sz w:val="24"/>
          <w:szCs w:val="24"/>
        </w:rPr>
        <w:t>.</w:t>
      </w:r>
      <w:r w:rsidRPr="007F7727">
        <w:rPr>
          <w:rFonts w:ascii="Times New Roman" w:hAnsi="Times New Roman"/>
          <w:bCs/>
          <w:sz w:val="24"/>
          <w:szCs w:val="24"/>
        </w:rPr>
        <w:t xml:space="preserve"> Самостоятельно определять задачи профессион</w:t>
      </w:r>
      <w:r w:rsidR="00270DA2" w:rsidRPr="007F7727">
        <w:rPr>
          <w:rFonts w:ascii="Times New Roman" w:hAnsi="Times New Roman"/>
          <w:bCs/>
          <w:sz w:val="24"/>
          <w:szCs w:val="24"/>
        </w:rPr>
        <w:t xml:space="preserve">ального и личностного развития, </w:t>
      </w:r>
      <w:r w:rsidRPr="007F7727">
        <w:rPr>
          <w:rFonts w:ascii="Times New Roman" w:hAnsi="Times New Roman"/>
          <w:bCs/>
          <w:sz w:val="24"/>
          <w:szCs w:val="24"/>
        </w:rPr>
        <w:t>заниматься самообразованием, осознанно планировать повышение квалификации.</w:t>
      </w:r>
    </w:p>
    <w:p w:rsidR="003E2918" w:rsidRPr="007F7727" w:rsidRDefault="00270DA2" w:rsidP="006C6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 xml:space="preserve">ОК 9. </w:t>
      </w:r>
      <w:r w:rsidR="003E2918" w:rsidRPr="007F7727">
        <w:rPr>
          <w:rFonts w:ascii="Times New Roman" w:hAnsi="Times New Roman"/>
          <w:bCs/>
          <w:sz w:val="24"/>
          <w:szCs w:val="24"/>
        </w:rPr>
        <w:t>Ориентироваться в условиях постоянного изменения правовой базы.</w:t>
      </w:r>
    </w:p>
    <w:p w:rsidR="003E2918" w:rsidRPr="007F7727" w:rsidRDefault="00270DA2" w:rsidP="006C6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lastRenderedPageBreak/>
        <w:t xml:space="preserve">ОК 10. </w:t>
      </w:r>
      <w:r w:rsidR="003E2918" w:rsidRPr="007F7727">
        <w:rPr>
          <w:rFonts w:ascii="Times New Roman" w:hAnsi="Times New Roman"/>
          <w:bCs/>
          <w:sz w:val="24"/>
          <w:szCs w:val="24"/>
        </w:rPr>
        <w:t>Соблюдать основы здорового образа жизни, требования охраны труда.</w:t>
      </w:r>
    </w:p>
    <w:p w:rsidR="003E2918" w:rsidRPr="007F7727" w:rsidRDefault="00270DA2" w:rsidP="006C6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 xml:space="preserve">ОК 11. </w:t>
      </w:r>
      <w:r w:rsidR="003E2918" w:rsidRPr="007F7727">
        <w:rPr>
          <w:rFonts w:ascii="Times New Roman" w:hAnsi="Times New Roman"/>
          <w:bCs/>
          <w:sz w:val="24"/>
          <w:szCs w:val="24"/>
        </w:rPr>
        <w:t>Соблюдать деловой этикет, культуру и психологические основы общения, нормы и правила поведения.</w:t>
      </w:r>
    </w:p>
    <w:p w:rsidR="003E2918" w:rsidRPr="007F7727" w:rsidRDefault="00270DA2" w:rsidP="006C6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 xml:space="preserve">ОК 12. </w:t>
      </w:r>
      <w:r w:rsidR="003E2918" w:rsidRPr="007F7727">
        <w:rPr>
          <w:rFonts w:ascii="Times New Roman" w:hAnsi="Times New Roman"/>
          <w:bCs/>
          <w:sz w:val="24"/>
          <w:szCs w:val="24"/>
        </w:rPr>
        <w:t>Проявлять нетерпимость к коррупционному поведению.</w:t>
      </w:r>
    </w:p>
    <w:p w:rsidR="003E2918" w:rsidRPr="007F7727" w:rsidRDefault="003E2918" w:rsidP="003E29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284"/>
        <w:rPr>
          <w:rFonts w:ascii="Times New Roman" w:hAnsi="Times New Roman"/>
          <w:bCs/>
          <w:sz w:val="24"/>
          <w:szCs w:val="24"/>
        </w:rPr>
      </w:pPr>
    </w:p>
    <w:p w:rsidR="00360B54" w:rsidRDefault="00270DA2" w:rsidP="003E29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284"/>
        <w:rPr>
          <w:rFonts w:ascii="Times New Roman" w:hAnsi="Times New Roman"/>
          <w:b/>
          <w:bCs/>
          <w:sz w:val="24"/>
          <w:szCs w:val="24"/>
        </w:rPr>
      </w:pPr>
      <w:r w:rsidRPr="007F7727">
        <w:rPr>
          <w:rFonts w:ascii="Times New Roman" w:hAnsi="Times New Roman"/>
          <w:b/>
          <w:bCs/>
          <w:sz w:val="24"/>
          <w:szCs w:val="24"/>
        </w:rPr>
        <w:t xml:space="preserve">1.4. Рекомендуемое количество часов на освоение программы учебной дисциплины: </w:t>
      </w:r>
    </w:p>
    <w:p w:rsidR="00360B54" w:rsidRDefault="00360B54" w:rsidP="00360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70DA2" w:rsidRPr="007F7727">
        <w:rPr>
          <w:rFonts w:ascii="Times New Roman" w:hAnsi="Times New Roman"/>
          <w:bCs/>
          <w:sz w:val="24"/>
          <w:szCs w:val="24"/>
        </w:rPr>
        <w:t xml:space="preserve">максимальной учебной нагрузки обучающегося </w:t>
      </w:r>
      <w:r w:rsidR="00F60E1E" w:rsidRPr="007F7727">
        <w:rPr>
          <w:rFonts w:ascii="Times New Roman" w:hAnsi="Times New Roman"/>
          <w:b/>
          <w:bCs/>
          <w:sz w:val="24"/>
          <w:szCs w:val="24"/>
          <w:u w:val="single"/>
        </w:rPr>
        <w:t>146</w:t>
      </w:r>
      <w:r w:rsidR="00270DA2" w:rsidRPr="007F7727">
        <w:rPr>
          <w:rFonts w:ascii="Times New Roman" w:hAnsi="Times New Roman"/>
          <w:bCs/>
          <w:sz w:val="24"/>
          <w:szCs w:val="24"/>
        </w:rPr>
        <w:t xml:space="preserve"> часов, в том числе:</w:t>
      </w:r>
    </w:p>
    <w:p w:rsidR="00360B54" w:rsidRDefault="00270DA2" w:rsidP="00360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 xml:space="preserve"> обязательной аудиторной учебной нагрузки обучающегося </w:t>
      </w:r>
      <w:r w:rsidRPr="007F7727">
        <w:rPr>
          <w:rFonts w:ascii="Times New Roman" w:hAnsi="Times New Roman"/>
          <w:b/>
          <w:bCs/>
          <w:sz w:val="24"/>
          <w:szCs w:val="24"/>
          <w:u w:val="single"/>
        </w:rPr>
        <w:t>122</w:t>
      </w:r>
      <w:r w:rsidRPr="007F7727">
        <w:rPr>
          <w:rFonts w:ascii="Times New Roman" w:hAnsi="Times New Roman"/>
          <w:bCs/>
          <w:sz w:val="24"/>
          <w:szCs w:val="24"/>
        </w:rPr>
        <w:t xml:space="preserve"> часа;</w:t>
      </w:r>
    </w:p>
    <w:p w:rsidR="00270DA2" w:rsidRPr="007F7727" w:rsidRDefault="00270DA2" w:rsidP="00360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 xml:space="preserve"> самостоятельной работы обучающегося </w:t>
      </w:r>
      <w:r w:rsidR="00F60E1E" w:rsidRPr="007F7727">
        <w:rPr>
          <w:rFonts w:ascii="Times New Roman" w:hAnsi="Times New Roman"/>
          <w:b/>
          <w:bCs/>
          <w:sz w:val="24"/>
          <w:szCs w:val="24"/>
          <w:u w:val="single"/>
        </w:rPr>
        <w:t>24</w:t>
      </w:r>
      <w:r w:rsidR="00F60E1E" w:rsidRPr="007F7727">
        <w:rPr>
          <w:rFonts w:ascii="Times New Roman" w:hAnsi="Times New Roman"/>
          <w:bCs/>
          <w:sz w:val="24"/>
          <w:szCs w:val="24"/>
        </w:rPr>
        <w:t xml:space="preserve"> часа</w:t>
      </w:r>
      <w:r w:rsidRPr="007F7727">
        <w:rPr>
          <w:rFonts w:ascii="Times New Roman" w:hAnsi="Times New Roman"/>
          <w:bCs/>
          <w:sz w:val="24"/>
          <w:szCs w:val="24"/>
        </w:rPr>
        <w:t>.</w:t>
      </w:r>
      <w:r w:rsidRPr="007F7727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3E2918" w:rsidRPr="007F7727" w:rsidRDefault="003E2918" w:rsidP="00360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E260C4" w:rsidRPr="007F7727" w:rsidRDefault="00E260C4" w:rsidP="00360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E260C4" w:rsidRPr="007F7727" w:rsidRDefault="00E260C4" w:rsidP="00346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4"/>
          <w:szCs w:val="24"/>
        </w:rPr>
      </w:pPr>
    </w:p>
    <w:p w:rsidR="00E260C4" w:rsidRPr="007F7727" w:rsidRDefault="00E260C4" w:rsidP="00346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4"/>
          <w:szCs w:val="24"/>
        </w:rPr>
      </w:pPr>
    </w:p>
    <w:p w:rsidR="00E260C4" w:rsidRPr="007F7727" w:rsidRDefault="00E260C4" w:rsidP="00346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4"/>
          <w:szCs w:val="24"/>
        </w:rPr>
      </w:pPr>
    </w:p>
    <w:p w:rsidR="00E260C4" w:rsidRPr="007F7727" w:rsidRDefault="00C558B2" w:rsidP="00346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4"/>
          <w:szCs w:val="24"/>
        </w:rPr>
      </w:pPr>
      <w:r w:rsidRPr="007F7727">
        <w:rPr>
          <w:rFonts w:ascii="Times New Roman" w:hAnsi="Times New Roman"/>
          <w:bCs/>
          <w:sz w:val="24"/>
          <w:szCs w:val="24"/>
        </w:rPr>
        <w:t xml:space="preserve"> </w:t>
      </w:r>
    </w:p>
    <w:p w:rsidR="00E260C4" w:rsidRPr="007F7727" w:rsidRDefault="00E260C4" w:rsidP="00346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C6D5A" w:rsidRPr="007F7727" w:rsidRDefault="006C6D5A" w:rsidP="00346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E4697" w:rsidRPr="007F7727" w:rsidRDefault="005E4697" w:rsidP="00346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E4697" w:rsidRPr="007F7727" w:rsidRDefault="005E4697" w:rsidP="00346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C6D5A" w:rsidRPr="007F7727" w:rsidRDefault="006C6D5A" w:rsidP="00346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C6D5A" w:rsidRPr="007F7727" w:rsidRDefault="006C6D5A" w:rsidP="00346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60B54" w:rsidRDefault="00360B54" w:rsidP="00296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260C4" w:rsidRPr="007F7727" w:rsidRDefault="00E260C4" w:rsidP="00360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7F7727">
        <w:rPr>
          <w:rFonts w:ascii="Times New Roman" w:hAnsi="Times New Roman"/>
          <w:b/>
          <w:sz w:val="24"/>
          <w:szCs w:val="24"/>
        </w:rPr>
        <w:t>2. СТРУКТУРА И ПРИМЕРНОЕ СОДЕРЖАНИЕ УЧЕБНОЙ ДИСЦИПЛИНЫ</w:t>
      </w:r>
    </w:p>
    <w:p w:rsidR="00E260C4" w:rsidRPr="007F7727" w:rsidRDefault="00E260C4" w:rsidP="00360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rFonts w:ascii="Times New Roman" w:hAnsi="Times New Roman"/>
          <w:sz w:val="24"/>
          <w:szCs w:val="24"/>
          <w:u w:val="single"/>
        </w:rPr>
      </w:pPr>
      <w:r w:rsidRPr="007F7727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E260C4" w:rsidRPr="007F7727" w:rsidRDefault="00E260C4" w:rsidP="00E80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260C4" w:rsidRPr="007F7727" w:rsidTr="0012502A">
        <w:trPr>
          <w:trHeight w:val="460"/>
        </w:trPr>
        <w:tc>
          <w:tcPr>
            <w:tcW w:w="7904" w:type="dxa"/>
          </w:tcPr>
          <w:p w:rsidR="00E260C4" w:rsidRPr="007F7727" w:rsidRDefault="00E260C4" w:rsidP="001250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E260C4" w:rsidRPr="007F7727" w:rsidRDefault="00E260C4" w:rsidP="0012502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772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E260C4" w:rsidRPr="007F7727" w:rsidTr="0012502A">
        <w:trPr>
          <w:trHeight w:val="285"/>
        </w:trPr>
        <w:tc>
          <w:tcPr>
            <w:tcW w:w="7904" w:type="dxa"/>
          </w:tcPr>
          <w:p w:rsidR="00E260C4" w:rsidRPr="007F7727" w:rsidRDefault="00E260C4" w:rsidP="001250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7727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E260C4" w:rsidRPr="007F7727" w:rsidRDefault="00F60E1E" w:rsidP="003B79DB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7F772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146</w:t>
            </w:r>
          </w:p>
        </w:tc>
      </w:tr>
      <w:tr w:rsidR="00E260C4" w:rsidRPr="007F7727" w:rsidTr="0012502A">
        <w:tc>
          <w:tcPr>
            <w:tcW w:w="7904" w:type="dxa"/>
          </w:tcPr>
          <w:p w:rsidR="00E260C4" w:rsidRPr="007F7727" w:rsidRDefault="00E260C4" w:rsidP="001250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E260C4" w:rsidRPr="007F7727" w:rsidRDefault="00E260C4" w:rsidP="00346FF7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7F772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122</w:t>
            </w:r>
          </w:p>
        </w:tc>
      </w:tr>
      <w:tr w:rsidR="00E260C4" w:rsidRPr="007F7727" w:rsidTr="0012502A">
        <w:tc>
          <w:tcPr>
            <w:tcW w:w="7904" w:type="dxa"/>
          </w:tcPr>
          <w:p w:rsidR="00E260C4" w:rsidRPr="007F7727" w:rsidRDefault="00E260C4" w:rsidP="001250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E260C4" w:rsidRPr="007F7727" w:rsidRDefault="00E260C4" w:rsidP="0012502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260C4" w:rsidRPr="007F7727" w:rsidTr="0012502A">
        <w:tc>
          <w:tcPr>
            <w:tcW w:w="7904" w:type="dxa"/>
          </w:tcPr>
          <w:p w:rsidR="00E260C4" w:rsidRPr="007F7727" w:rsidRDefault="00E260C4" w:rsidP="003D0E3C">
            <w:pPr>
              <w:rPr>
                <w:rFonts w:ascii="Times New Roman" w:hAnsi="Times New Roman"/>
                <w:sz w:val="24"/>
                <w:szCs w:val="24"/>
              </w:rPr>
            </w:pPr>
            <w:r w:rsidRPr="007F7727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 w:rsidR="00E260C4" w:rsidRPr="007F7727" w:rsidRDefault="00E260C4" w:rsidP="0012502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7727">
              <w:rPr>
                <w:rFonts w:ascii="Times New Roman" w:hAnsi="Times New Roman"/>
                <w:i/>
                <w:iCs/>
                <w:sz w:val="24"/>
                <w:szCs w:val="24"/>
              </w:rPr>
              <w:t>122</w:t>
            </w:r>
          </w:p>
        </w:tc>
      </w:tr>
      <w:tr w:rsidR="00E260C4" w:rsidRPr="007F7727" w:rsidTr="0012502A">
        <w:tc>
          <w:tcPr>
            <w:tcW w:w="7904" w:type="dxa"/>
          </w:tcPr>
          <w:p w:rsidR="00E260C4" w:rsidRPr="007F7727" w:rsidRDefault="00E260C4" w:rsidP="0012502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7727">
              <w:rPr>
                <w:rFonts w:ascii="Times New Roman" w:hAnsi="Times New Roman"/>
                <w:b/>
                <w:sz w:val="24"/>
                <w:szCs w:val="24"/>
              </w:rPr>
              <w:t>Самостоятельная (внеаудиторная)  работа обучающегося (всего)</w:t>
            </w:r>
          </w:p>
        </w:tc>
        <w:tc>
          <w:tcPr>
            <w:tcW w:w="1800" w:type="dxa"/>
          </w:tcPr>
          <w:p w:rsidR="00E260C4" w:rsidRPr="007F7727" w:rsidRDefault="00F60E1E" w:rsidP="0012502A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7F772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24</w:t>
            </w:r>
          </w:p>
        </w:tc>
      </w:tr>
      <w:tr w:rsidR="00E260C4" w:rsidRPr="007F7727" w:rsidTr="006E31A7">
        <w:trPr>
          <w:trHeight w:val="630"/>
        </w:trPr>
        <w:tc>
          <w:tcPr>
            <w:tcW w:w="9704" w:type="dxa"/>
            <w:gridSpan w:val="2"/>
          </w:tcPr>
          <w:p w:rsidR="00E260C4" w:rsidRPr="007F7727" w:rsidRDefault="00E260C4" w:rsidP="000A4073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F772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аттестация в форме  </w:t>
            </w:r>
            <w:r w:rsidRPr="007F7727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:rsidR="00E260C4" w:rsidRPr="00C82E1F" w:rsidRDefault="00E260C4" w:rsidP="00E80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  <w:sectPr w:rsidR="00E260C4" w:rsidRPr="00C82E1F" w:rsidSect="00031C10">
          <w:footerReference w:type="even" r:id="rId8"/>
          <w:footerReference w:type="default" r:id="rId9"/>
          <w:pgSz w:w="11906" w:h="16838"/>
          <w:pgMar w:top="568" w:right="850" w:bottom="1134" w:left="1701" w:header="708" w:footer="708" w:gutter="0"/>
          <w:cols w:space="720"/>
          <w:titlePg/>
          <w:docGrid w:linePitch="299"/>
        </w:sectPr>
      </w:pPr>
    </w:p>
    <w:p w:rsidR="00E260C4" w:rsidRPr="00C82E1F" w:rsidRDefault="00E260C4" w:rsidP="005978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  <w:r w:rsidRPr="00C82E1F">
        <w:rPr>
          <w:b/>
        </w:rPr>
        <w:lastRenderedPageBreak/>
        <w:t>2.2. Тематический план и содержание учебной дисциплины</w:t>
      </w:r>
      <w:r w:rsidR="00775EB3">
        <w:rPr>
          <w:b/>
        </w:rPr>
        <w:t xml:space="preserve"> </w:t>
      </w:r>
      <w:r w:rsidR="00BA39D9">
        <w:rPr>
          <w:b/>
        </w:rPr>
        <w:t>«</w:t>
      </w:r>
      <w:r w:rsidR="00BA39D9">
        <w:rPr>
          <w:b/>
          <w:caps/>
        </w:rPr>
        <w:t>Иностранный язык»</w:t>
      </w:r>
    </w:p>
    <w:p w:rsidR="00E260C4" w:rsidRPr="00C82E1F" w:rsidRDefault="00E260C4" w:rsidP="005978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0440"/>
        <w:gridCol w:w="1080"/>
        <w:gridCol w:w="1800"/>
      </w:tblGrid>
      <w:tr w:rsidR="00E260C4" w:rsidRPr="00A7225F" w:rsidTr="00DC13AB">
        <w:trPr>
          <w:trHeight w:val="20"/>
        </w:trPr>
        <w:tc>
          <w:tcPr>
            <w:tcW w:w="1728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40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080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800" w:type="dxa"/>
            <w:vAlign w:val="center"/>
          </w:tcPr>
          <w:p w:rsidR="00E260C4" w:rsidRPr="00DC13AB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</w:rPr>
            </w:pPr>
            <w:r w:rsidRPr="00DC13AB">
              <w:rPr>
                <w:rFonts w:ascii="Times New Roman" w:hAnsi="Times New Roman"/>
                <w:bCs/>
              </w:rPr>
              <w:t>Коды формируемых компетенций</w:t>
            </w:r>
          </w:p>
        </w:tc>
      </w:tr>
      <w:tr w:rsidR="00E260C4" w:rsidRPr="00A7225F" w:rsidTr="00DC13AB">
        <w:trPr>
          <w:trHeight w:val="153"/>
        </w:trPr>
        <w:tc>
          <w:tcPr>
            <w:tcW w:w="1728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40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gridAfter w:val="1"/>
          <w:wAfter w:w="1800" w:type="dxa"/>
          <w:trHeight w:val="20"/>
        </w:trPr>
        <w:tc>
          <w:tcPr>
            <w:tcW w:w="1728" w:type="dxa"/>
            <w:vAlign w:val="center"/>
          </w:tcPr>
          <w:p w:rsidR="00E260C4" w:rsidRPr="00A7225F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10440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Правовое устройство государства</w:t>
            </w:r>
          </w:p>
        </w:tc>
        <w:tc>
          <w:tcPr>
            <w:tcW w:w="1080" w:type="dxa"/>
            <w:vAlign w:val="center"/>
          </w:tcPr>
          <w:p w:rsidR="00E260C4" w:rsidRPr="00A7225F" w:rsidRDefault="00DD5750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E260C4" w:rsidRPr="00A7225F" w:rsidTr="00DC13AB">
        <w:trPr>
          <w:trHeight w:val="390"/>
        </w:trPr>
        <w:tc>
          <w:tcPr>
            <w:tcW w:w="1728" w:type="dxa"/>
            <w:vMerge w:val="restart"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</w:p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Политическая система</w:t>
            </w:r>
          </w:p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Великобритании</w:t>
            </w:r>
          </w:p>
        </w:tc>
        <w:tc>
          <w:tcPr>
            <w:tcW w:w="10440" w:type="dxa"/>
          </w:tcPr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25F">
              <w:rPr>
                <w:rFonts w:ascii="Times New Roman" w:hAnsi="Times New Roman"/>
                <w:sz w:val="24"/>
                <w:szCs w:val="24"/>
              </w:rPr>
              <w:t>1.Структура правительства Великобритании. Знакомство с новой лексикой; выполнение лексических заданий к тексту.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2E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ОК.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01, 02, 0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4</w:t>
            </w:r>
          </w:p>
        </w:tc>
      </w:tr>
      <w:tr w:rsidR="00E260C4" w:rsidRPr="00A7225F" w:rsidTr="00DC13AB">
        <w:trPr>
          <w:trHeight w:val="335"/>
        </w:trPr>
        <w:tc>
          <w:tcPr>
            <w:tcW w:w="1728" w:type="dxa"/>
            <w:vMerge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25F">
              <w:rPr>
                <w:rFonts w:ascii="Times New Roman" w:hAnsi="Times New Roman"/>
                <w:sz w:val="24"/>
                <w:szCs w:val="24"/>
              </w:rPr>
              <w:t xml:space="preserve">2. Видовременные формы глагола </w:t>
            </w:r>
            <w:proofErr w:type="spellStart"/>
            <w:r w:rsidRPr="00A7225F">
              <w:rPr>
                <w:rFonts w:ascii="Times New Roman" w:hAnsi="Times New Roman"/>
                <w:sz w:val="24"/>
                <w:szCs w:val="24"/>
              </w:rPr>
              <w:t>Active</w:t>
            </w:r>
            <w:proofErr w:type="spellEnd"/>
            <w:r w:rsidR="008B1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225F">
              <w:rPr>
                <w:rFonts w:ascii="Times New Roman" w:hAnsi="Times New Roman"/>
                <w:sz w:val="24"/>
                <w:szCs w:val="24"/>
              </w:rPr>
              <w:t>Voice</w:t>
            </w:r>
            <w:proofErr w:type="spellEnd"/>
            <w:r w:rsidRPr="00A7225F">
              <w:rPr>
                <w:rFonts w:ascii="Times New Roman" w:hAnsi="Times New Roman"/>
                <w:sz w:val="24"/>
                <w:szCs w:val="24"/>
              </w:rPr>
              <w:t xml:space="preserve"> (обобщение)</w:t>
            </w:r>
            <w:r w:rsidR="008B146B">
              <w:rPr>
                <w:rFonts w:ascii="Times New Roman" w:hAnsi="Times New Roman"/>
                <w:sz w:val="24"/>
                <w:szCs w:val="24"/>
              </w:rPr>
              <w:t>.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 xml:space="preserve"> Выполнение грамматических упражнений.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F06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387"/>
        </w:trPr>
        <w:tc>
          <w:tcPr>
            <w:tcW w:w="1728" w:type="dxa"/>
            <w:vMerge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25F">
              <w:rPr>
                <w:rFonts w:ascii="Times New Roman" w:hAnsi="Times New Roman"/>
                <w:sz w:val="24"/>
                <w:szCs w:val="24"/>
              </w:rPr>
              <w:t>3. Правительство (кабинет министров, их функции). Органы местного управления.</w:t>
            </w:r>
          </w:p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25F">
              <w:rPr>
                <w:rFonts w:ascii="Times New Roman" w:hAnsi="Times New Roman"/>
                <w:sz w:val="24"/>
                <w:szCs w:val="24"/>
              </w:rPr>
              <w:t>Развитие диалогической речи.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2E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387"/>
        </w:trPr>
        <w:tc>
          <w:tcPr>
            <w:tcW w:w="1728" w:type="dxa"/>
            <w:vMerge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25F">
              <w:rPr>
                <w:rFonts w:ascii="Times New Roman" w:hAnsi="Times New Roman"/>
                <w:sz w:val="24"/>
                <w:szCs w:val="24"/>
              </w:rPr>
              <w:t>4. Видовременная форма глагола группы Perfect, сравнение времен Present</w:t>
            </w:r>
            <w:r w:rsidR="008B1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Perfect</w:t>
            </w:r>
            <w:r w:rsidR="008B1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&amp;</w:t>
            </w:r>
            <w:r w:rsidR="008B1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Past</w:t>
            </w:r>
            <w:r w:rsidR="008B1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Simple. Выполнение упражнений.</w:t>
            </w:r>
          </w:p>
        </w:tc>
        <w:tc>
          <w:tcPr>
            <w:tcW w:w="1080" w:type="dxa"/>
            <w:vAlign w:val="center"/>
          </w:tcPr>
          <w:p w:rsidR="00E260C4" w:rsidRPr="00114E6D" w:rsidRDefault="00114E6D" w:rsidP="002E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14E6D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75"/>
        </w:trPr>
        <w:tc>
          <w:tcPr>
            <w:tcW w:w="1728" w:type="dxa"/>
            <w:vMerge w:val="restart"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Тема 1.2.</w:t>
            </w:r>
          </w:p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Соединённые Штаты</w:t>
            </w:r>
          </w:p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Америки.</w:t>
            </w:r>
          </w:p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Правовое устройство государства.</w:t>
            </w:r>
          </w:p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0E62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E1F">
              <w:rPr>
                <w:rFonts w:ascii="Times New Roman" w:hAnsi="Times New Roman"/>
                <w:sz w:val="24"/>
                <w:szCs w:val="24"/>
              </w:rPr>
              <w:t>1.Политическая система США.</w:t>
            </w:r>
            <w:r w:rsidR="008B1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Знакомство с новой лексикой; выполнение лексических заданий к тексту.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A67B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ОК.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260C4" w:rsidRPr="00A7225F" w:rsidTr="00DC13AB">
        <w:trPr>
          <w:trHeight w:val="275"/>
        </w:trPr>
        <w:tc>
          <w:tcPr>
            <w:tcW w:w="1728" w:type="dxa"/>
            <w:vMerge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E1F">
              <w:rPr>
                <w:rFonts w:ascii="Times New Roman" w:hAnsi="Times New Roman"/>
                <w:sz w:val="24"/>
                <w:szCs w:val="24"/>
              </w:rPr>
              <w:t>2.</w:t>
            </w:r>
            <w:r w:rsidR="003873DF">
              <w:rPr>
                <w:rFonts w:ascii="Times New Roman" w:hAnsi="Times New Roman"/>
                <w:sz w:val="24"/>
                <w:szCs w:val="24"/>
              </w:rPr>
              <w:t xml:space="preserve"> Словообразование ( суффиксы и префиксы существительных, глаголов, прилагательных).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Какой властью обладает президент Америки? Чтение теста, беседа.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Развитие диалогической речи.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75"/>
        </w:trPr>
        <w:tc>
          <w:tcPr>
            <w:tcW w:w="1728" w:type="dxa"/>
            <w:vMerge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C82E1F" w:rsidRDefault="00E260C4" w:rsidP="000E62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E1F">
              <w:rPr>
                <w:rFonts w:ascii="Times New Roman" w:hAnsi="Times New Roman"/>
                <w:sz w:val="24"/>
                <w:szCs w:val="24"/>
              </w:rPr>
              <w:t>3.Государственные и местные органы управления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: изучающее чтение текста, выполнение заданий.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75"/>
        </w:trPr>
        <w:tc>
          <w:tcPr>
            <w:tcW w:w="1728" w:type="dxa"/>
            <w:vMerge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C82E1F" w:rsidRDefault="00E260C4" w:rsidP="00C74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E1F">
              <w:rPr>
                <w:rFonts w:ascii="Times New Roman" w:hAnsi="Times New Roman"/>
                <w:sz w:val="24"/>
                <w:szCs w:val="24"/>
              </w:rPr>
              <w:t xml:space="preserve">4.Модальные глаголы </w:t>
            </w:r>
            <w:r w:rsidRPr="00C82E1F">
              <w:rPr>
                <w:rFonts w:ascii="Times New Roman" w:hAnsi="Times New Roman"/>
                <w:sz w:val="24"/>
                <w:szCs w:val="24"/>
                <w:lang w:val="en-US"/>
              </w:rPr>
              <w:t>must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E1F"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  <w:r w:rsidR="008B1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E1F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E1F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="008B1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E1F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E1F">
              <w:rPr>
                <w:rFonts w:ascii="Times New Roman" w:hAnsi="Times New Roman"/>
                <w:sz w:val="24"/>
                <w:szCs w:val="24"/>
                <w:lang w:val="en-US"/>
              </w:rPr>
              <w:t>ought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E1F">
              <w:rPr>
                <w:rFonts w:ascii="Times New Roman" w:hAnsi="Times New Roman"/>
                <w:sz w:val="24"/>
                <w:szCs w:val="24"/>
                <w:lang w:val="en-US"/>
              </w:rPr>
              <w:t>need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 и их заместители. Формы глаголов, их употребление в речи.</w:t>
            </w:r>
            <w:r w:rsidR="008B1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>Способ перевода модальных глаголов.</w:t>
            </w:r>
          </w:p>
        </w:tc>
        <w:tc>
          <w:tcPr>
            <w:tcW w:w="1080" w:type="dxa"/>
            <w:vAlign w:val="center"/>
          </w:tcPr>
          <w:p w:rsidR="00E260C4" w:rsidRPr="00A7225F" w:rsidRDefault="00114E6D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52"/>
        </w:trPr>
        <w:tc>
          <w:tcPr>
            <w:tcW w:w="1728" w:type="dxa"/>
            <w:vMerge w:val="restart"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Тема 1.3</w:t>
            </w:r>
          </w:p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Канада. Политическая система.</w:t>
            </w:r>
          </w:p>
        </w:tc>
        <w:tc>
          <w:tcPr>
            <w:tcW w:w="10440" w:type="dxa"/>
          </w:tcPr>
          <w:p w:rsidR="00E260C4" w:rsidRPr="00A7225F" w:rsidRDefault="00320E45" w:rsidP="00320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1.Сложное дополнение. </w:t>
            </w:r>
            <w:r w:rsidR="00E260C4" w:rsidRPr="00A7225F">
              <w:rPr>
                <w:rFonts w:ascii="Times New Roman" w:hAnsi="Times New Roman"/>
                <w:sz w:val="24"/>
                <w:szCs w:val="24"/>
              </w:rPr>
              <w:t xml:space="preserve">Грамматический практикум: употребление модальных глаголов </w:t>
            </w:r>
            <w:r w:rsidR="00E260C4" w:rsidRPr="00C82E1F">
              <w:rPr>
                <w:rFonts w:ascii="Times New Roman" w:hAnsi="Times New Roman"/>
                <w:sz w:val="24"/>
                <w:szCs w:val="24"/>
                <w:lang w:val="en-US"/>
              </w:rPr>
              <w:t>must</w:t>
            </w:r>
            <w:r w:rsidR="00E260C4" w:rsidRPr="00C82E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260C4" w:rsidRPr="00C82E1F"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  <w:r w:rsidR="008B1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0C4" w:rsidRPr="00C82E1F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E260C4" w:rsidRPr="00C82E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260C4" w:rsidRPr="00C82E1F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="008B1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0C4" w:rsidRPr="00C82E1F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E260C4" w:rsidRPr="00C82E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260C4" w:rsidRPr="00C82E1F">
              <w:rPr>
                <w:rFonts w:ascii="Times New Roman" w:hAnsi="Times New Roman"/>
                <w:sz w:val="24"/>
                <w:szCs w:val="24"/>
                <w:lang w:val="en-US"/>
              </w:rPr>
              <w:t>ought</w:t>
            </w:r>
            <w:r w:rsidR="00E260C4" w:rsidRPr="00C82E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260C4" w:rsidRPr="00C82E1F">
              <w:rPr>
                <w:rFonts w:ascii="Times New Roman" w:hAnsi="Times New Roman"/>
                <w:sz w:val="24"/>
                <w:szCs w:val="24"/>
                <w:lang w:val="en-US"/>
              </w:rPr>
              <w:t>need</w:t>
            </w:r>
            <w:r w:rsidR="00E260C4" w:rsidRPr="00C82E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31C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ОК.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02, 0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260C4" w:rsidRPr="00A7225F" w:rsidTr="00DC13AB">
        <w:trPr>
          <w:trHeight w:val="251"/>
        </w:trPr>
        <w:tc>
          <w:tcPr>
            <w:tcW w:w="1728" w:type="dxa"/>
            <w:vMerge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485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2.Правительство Канады. Обсуждение докладов студентов.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31C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369"/>
        </w:trPr>
        <w:tc>
          <w:tcPr>
            <w:tcW w:w="1728" w:type="dxa"/>
            <w:vMerge w:val="restart"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Тема 1.4.</w:t>
            </w:r>
          </w:p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Австралия. Правовое устройство государства</w:t>
            </w:r>
          </w:p>
        </w:tc>
        <w:tc>
          <w:tcPr>
            <w:tcW w:w="10440" w:type="dxa"/>
          </w:tcPr>
          <w:p w:rsidR="00E260C4" w:rsidRPr="00A7225F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 xml:space="preserve">Структура правительства 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Австралии. Обсуждение докладов студентов.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315"/>
        </w:trPr>
        <w:tc>
          <w:tcPr>
            <w:tcW w:w="1728" w:type="dxa"/>
            <w:vMerge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C74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 Модальные глаголы </w:t>
            </w:r>
            <w:r w:rsidRPr="00C82E1F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E1F">
              <w:rPr>
                <w:rFonts w:ascii="Times New Roman" w:hAnsi="Times New Roman"/>
                <w:sz w:val="24"/>
                <w:szCs w:val="24"/>
                <w:lang w:val="en-US"/>
              </w:rPr>
              <w:t>may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E1F">
              <w:rPr>
                <w:rFonts w:ascii="Times New Roman" w:hAnsi="Times New Roman"/>
                <w:sz w:val="24"/>
                <w:szCs w:val="24"/>
                <w:lang w:val="en-US"/>
              </w:rPr>
              <w:t>shall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E1F">
              <w:rPr>
                <w:rFonts w:ascii="Times New Roman" w:hAnsi="Times New Roman"/>
                <w:sz w:val="24"/>
                <w:szCs w:val="24"/>
                <w:lang w:val="en-US"/>
              </w:rPr>
              <w:t>should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2E1F">
              <w:rPr>
                <w:rFonts w:ascii="Times New Roman" w:hAnsi="Times New Roman"/>
                <w:sz w:val="24"/>
                <w:szCs w:val="24"/>
                <w:lang w:val="en-US"/>
              </w:rPr>
              <w:t>will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 и их заместители. Формы глаголов, их употребление в речи. Выполнение грамматических упражнений.</w:t>
            </w:r>
          </w:p>
        </w:tc>
        <w:tc>
          <w:tcPr>
            <w:tcW w:w="1080" w:type="dxa"/>
            <w:vAlign w:val="center"/>
          </w:tcPr>
          <w:p w:rsidR="00E260C4" w:rsidRPr="00A7225F" w:rsidRDefault="00114E6D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575"/>
        </w:trPr>
        <w:tc>
          <w:tcPr>
            <w:tcW w:w="1728" w:type="dxa"/>
            <w:vMerge w:val="restart"/>
            <w:vAlign w:val="center"/>
          </w:tcPr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Тема 1.5.</w:t>
            </w:r>
          </w:p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Правовое устройство государства.</w:t>
            </w:r>
          </w:p>
          <w:p w:rsidR="00E260C4" w:rsidRPr="00DC13AB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501372">
              <w:rPr>
                <w:rFonts w:ascii="Times New Roman" w:hAnsi="Times New Roman"/>
                <w:bCs/>
                <w:sz w:val="24"/>
                <w:szCs w:val="24"/>
              </w:rPr>
              <w:t>Фразовые глаголы.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Какой политической системе принадлежит Россия? 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Чтение текста, беседа.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Развитие диалогической речи.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011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555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F85575">
              <w:rPr>
                <w:rFonts w:ascii="Times New Roman" w:hAnsi="Times New Roman"/>
                <w:bCs/>
                <w:sz w:val="24"/>
                <w:szCs w:val="24"/>
              </w:rPr>
              <w:t>Причастие настоящего времени.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Грамматический практикум: выполнение упражнений на закрепление темы «Модальные глаголы».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92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="00F85575">
              <w:rPr>
                <w:rFonts w:ascii="Times New Roman" w:hAnsi="Times New Roman"/>
                <w:bCs/>
                <w:sz w:val="24"/>
                <w:szCs w:val="24"/>
              </w:rPr>
              <w:t>Причастие прошедшего времени.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Политическое устройство англоговорящих стран и Росси: сравнительная характеристика на основе изученных текстов. 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87"/>
        </w:trPr>
        <w:tc>
          <w:tcPr>
            <w:tcW w:w="1728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80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="00A80644">
              <w:rPr>
                <w:rFonts w:ascii="Times New Roman" w:hAnsi="Times New Roman"/>
                <w:bCs/>
                <w:sz w:val="24"/>
                <w:szCs w:val="24"/>
              </w:rPr>
              <w:t>Свойства существительного у герундия.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02"/>
        </w:trPr>
        <w:tc>
          <w:tcPr>
            <w:tcW w:w="1728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внеаудиторной самостоятельной работы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Овладение лексическим и грамматическим минимумом по темам 1.1. – 1.5.</w:t>
            </w:r>
          </w:p>
          <w:p w:rsidR="00E260C4" w:rsidRPr="00A7225F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заданий по темам</w:t>
            </w:r>
            <w:r w:rsidR="005E6C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«Формы и употребление глаголов во временах </w:t>
            </w:r>
            <w:proofErr w:type="spellStart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Active</w:t>
            </w:r>
            <w:proofErr w:type="spellEnd"/>
            <w:r w:rsidR="005E6C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Voice</w:t>
            </w:r>
            <w:proofErr w:type="spellEnd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>Модальные глаголы»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Перевод текста.</w:t>
            </w:r>
          </w:p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докладов по темам 1.3.-1.4. </w:t>
            </w:r>
          </w:p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Пересказ текста.</w:t>
            </w:r>
          </w:p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«Формы и употребление глаголов во временах </w:t>
            </w:r>
            <w:proofErr w:type="spellStart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ActiveVoice</w:t>
            </w:r>
            <w:proofErr w:type="spellEnd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», «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>Модальные глаголы»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E260C4" w:rsidRPr="00A7225F" w:rsidRDefault="00DD5750" w:rsidP="00D87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0"/>
        </w:trPr>
        <w:tc>
          <w:tcPr>
            <w:tcW w:w="1728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10440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Моя будущая профессия</w:t>
            </w:r>
          </w:p>
        </w:tc>
        <w:tc>
          <w:tcPr>
            <w:tcW w:w="1080" w:type="dxa"/>
            <w:vAlign w:val="center"/>
          </w:tcPr>
          <w:p w:rsidR="00E260C4" w:rsidRPr="00A7225F" w:rsidRDefault="00DD5750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00" w:type="dxa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80"/>
        </w:trPr>
        <w:tc>
          <w:tcPr>
            <w:tcW w:w="1728" w:type="dxa"/>
            <w:vMerge w:val="restart"/>
          </w:tcPr>
          <w:p w:rsidR="00E260C4" w:rsidRPr="00DC13AB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:rsidR="00E260C4" w:rsidRPr="00A7225F" w:rsidRDefault="00E260C4" w:rsidP="00063F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Юридические профессии.</w:t>
            </w:r>
          </w:p>
        </w:tc>
        <w:tc>
          <w:tcPr>
            <w:tcW w:w="10440" w:type="dxa"/>
          </w:tcPr>
          <w:p w:rsidR="00E260C4" w:rsidRPr="00A7225F" w:rsidRDefault="00E260C4" w:rsidP="00F37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4A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A80644" w:rsidRPr="00A8064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Употребление</w:t>
            </w:r>
            <w:r w:rsidR="00A80644" w:rsidRPr="002224A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A80644" w:rsidRPr="00A80644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many</w:t>
            </w:r>
            <w:r w:rsidR="00A80644" w:rsidRPr="002224A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</w:t>
            </w:r>
            <w:r w:rsidR="00A80644" w:rsidRPr="00A80644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much</w:t>
            </w:r>
            <w:r w:rsidR="00A80644" w:rsidRPr="002224A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</w:t>
            </w:r>
            <w:r w:rsidR="00A80644" w:rsidRPr="00A80644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few</w:t>
            </w:r>
            <w:r w:rsidR="00A80644" w:rsidRPr="002224A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</w:t>
            </w:r>
            <w:r w:rsidR="00A80644" w:rsidRPr="00A80644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little</w:t>
            </w:r>
            <w:r w:rsidR="00A80644" w:rsidRPr="002224A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Спрос на юристов растёт.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Знакомство с новой лексикой; выполнение лексических заданий к тексту.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ОК.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02, 0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,О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E260C4" w:rsidRPr="00A7225F" w:rsidTr="00DC13AB">
        <w:trPr>
          <w:trHeight w:val="275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2.Прокурор. Адвокат. Нотариус. Полиция. 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Чтение текстов, беседа.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Развитие диалогической речи.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75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234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3. </w:t>
            </w:r>
            <w:r w:rsidRPr="00D271E9">
              <w:rPr>
                <w:rFonts w:ascii="Times New Roman" w:hAnsi="Times New Roman"/>
                <w:bCs/>
                <w:sz w:val="24"/>
                <w:szCs w:val="24"/>
              </w:rPr>
              <w:t>Пассивная форма глагола.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Образование времён группы </w:t>
            </w:r>
            <w:r w:rsidRPr="00A7225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Simple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PassiveVoice</w:t>
            </w:r>
            <w:proofErr w:type="spellEnd"/>
            <w:r w:rsidRPr="00C82E1F">
              <w:rPr>
                <w:rFonts w:ascii="Times New Roman" w:hAnsi="Times New Roman"/>
                <w:sz w:val="24"/>
                <w:szCs w:val="24"/>
              </w:rPr>
              <w:t>, их употребление. Выполнение грамматических упражнений.</w:t>
            </w:r>
          </w:p>
        </w:tc>
        <w:tc>
          <w:tcPr>
            <w:tcW w:w="1080" w:type="dxa"/>
            <w:vAlign w:val="center"/>
          </w:tcPr>
          <w:p w:rsidR="00E260C4" w:rsidRPr="00A7225F" w:rsidRDefault="00114E6D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75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4.История полиции в США и Великобритании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: изучающее чтение текста, выполнение лексико-грамматических заданий к тексту.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75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673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5. Пассивная форма глагола. Образование времён группы </w:t>
            </w:r>
            <w:r w:rsidRPr="00A7225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Continuous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A7225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Perfect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PassiveVoice</w:t>
            </w:r>
            <w:proofErr w:type="spellEnd"/>
            <w:r w:rsidRPr="00C82E1F">
              <w:rPr>
                <w:rFonts w:ascii="Times New Roman" w:hAnsi="Times New Roman"/>
                <w:sz w:val="24"/>
                <w:szCs w:val="24"/>
              </w:rPr>
              <w:t>, их употребление. Выполнение грамматических упражнений.</w:t>
            </w:r>
          </w:p>
        </w:tc>
        <w:tc>
          <w:tcPr>
            <w:tcW w:w="1080" w:type="dxa"/>
            <w:vAlign w:val="center"/>
          </w:tcPr>
          <w:p w:rsidR="00E260C4" w:rsidRPr="00A7225F" w:rsidRDefault="00114E6D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75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805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="00805A62">
              <w:rPr>
                <w:rFonts w:ascii="Times New Roman" w:hAnsi="Times New Roman"/>
                <w:bCs/>
                <w:sz w:val="24"/>
                <w:szCs w:val="24"/>
              </w:rPr>
              <w:t>Свойства глагола у герундия.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«Юридические профессии». Закрепление лексики.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405"/>
        </w:trPr>
        <w:tc>
          <w:tcPr>
            <w:tcW w:w="1728" w:type="dxa"/>
            <w:vMerge/>
          </w:tcPr>
          <w:p w:rsidR="00E260C4" w:rsidRPr="00A7225F" w:rsidRDefault="00E260C4" w:rsidP="00FB6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FB6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7. Употребление времён в </w:t>
            </w:r>
            <w:proofErr w:type="spellStart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Pas</w:t>
            </w:r>
            <w:bookmarkStart w:id="2" w:name="_GoBack"/>
            <w:bookmarkEnd w:id="2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siveVoice</w:t>
            </w:r>
            <w:proofErr w:type="spellEnd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- закрепление темы.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F37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397"/>
        </w:trPr>
        <w:tc>
          <w:tcPr>
            <w:tcW w:w="1728" w:type="dxa"/>
            <w:vMerge/>
          </w:tcPr>
          <w:p w:rsidR="00E260C4" w:rsidRPr="00A7225F" w:rsidRDefault="00E260C4" w:rsidP="00FB6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внеаудиторной самостоятельной работы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Овладение лексическим и грамматическим минимумом по теме 2.1.</w:t>
            </w:r>
          </w:p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грамматических заданий по теме «Употребление глаголов во временах </w:t>
            </w:r>
            <w:proofErr w:type="spellStart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PassiveVoice</w:t>
            </w:r>
            <w:proofErr w:type="spellEnd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».Перевод текста.</w:t>
            </w:r>
          </w:p>
          <w:p w:rsidR="00E260C4" w:rsidRPr="00A7225F" w:rsidRDefault="00E260C4" w:rsidP="000E6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«Формы и употребление глаголов во временах </w:t>
            </w:r>
            <w:proofErr w:type="spellStart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PassiveVoice</w:t>
            </w:r>
            <w:proofErr w:type="spellEnd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080" w:type="dxa"/>
            <w:vAlign w:val="center"/>
          </w:tcPr>
          <w:p w:rsidR="00E260C4" w:rsidRPr="00A7225F" w:rsidRDefault="00DD5750" w:rsidP="00D87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0"/>
        </w:trPr>
        <w:tc>
          <w:tcPr>
            <w:tcW w:w="1728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10440" w:type="dxa"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Закон и право</w:t>
            </w:r>
          </w:p>
        </w:tc>
        <w:tc>
          <w:tcPr>
            <w:tcW w:w="1080" w:type="dxa"/>
            <w:vAlign w:val="center"/>
          </w:tcPr>
          <w:p w:rsidR="00E260C4" w:rsidRPr="00A7225F" w:rsidRDefault="00DD5750" w:rsidP="00B263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800" w:type="dxa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92"/>
        </w:trPr>
        <w:tc>
          <w:tcPr>
            <w:tcW w:w="1728" w:type="dxa"/>
            <w:vMerge w:val="restart"/>
          </w:tcPr>
          <w:p w:rsidR="00E260C4" w:rsidRPr="00DC13AB" w:rsidRDefault="00E260C4" w:rsidP="002E3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</w:p>
          <w:p w:rsidR="00E260C4" w:rsidRPr="00DC13AB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Что такое закон.</w:t>
            </w:r>
          </w:p>
        </w:tc>
        <w:tc>
          <w:tcPr>
            <w:tcW w:w="10440" w:type="dxa"/>
          </w:tcPr>
          <w:p w:rsidR="00E260C4" w:rsidRPr="00A7225F" w:rsidRDefault="00E260C4" w:rsidP="00735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1. Что такое закон?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Знакомство с новой лексикой; выполнен</w:t>
            </w:r>
            <w:r>
              <w:rPr>
                <w:rFonts w:ascii="Times New Roman" w:hAnsi="Times New Roman"/>
                <w:sz w:val="24"/>
                <w:szCs w:val="24"/>
              </w:rPr>
              <w:t>ие лексических заданий к тексту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735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ОК.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02, О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,09 </w:t>
            </w:r>
          </w:p>
        </w:tc>
      </w:tr>
      <w:tr w:rsidR="00E260C4" w:rsidRPr="00A7225F" w:rsidTr="00DC13AB">
        <w:trPr>
          <w:trHeight w:val="172"/>
        </w:trPr>
        <w:tc>
          <w:tcPr>
            <w:tcW w:w="1728" w:type="dxa"/>
            <w:vMerge/>
          </w:tcPr>
          <w:p w:rsidR="00E260C4" w:rsidRPr="00DC13AB" w:rsidRDefault="00E260C4" w:rsidP="002E3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2. Неличная форма глагола – инфинитив, употребление инфинитивной частицы </w:t>
            </w:r>
            <w:proofErr w:type="spellStart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to</w:t>
            </w:r>
            <w:proofErr w:type="spellEnd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, формы инфинитива. Выполнение упражнений.</w:t>
            </w:r>
          </w:p>
        </w:tc>
        <w:tc>
          <w:tcPr>
            <w:tcW w:w="1080" w:type="dxa"/>
            <w:vAlign w:val="center"/>
          </w:tcPr>
          <w:p w:rsidR="00E260C4" w:rsidRPr="00A7225F" w:rsidRDefault="00114E6D" w:rsidP="00735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329"/>
        </w:trPr>
        <w:tc>
          <w:tcPr>
            <w:tcW w:w="1728" w:type="dxa"/>
            <w:vMerge/>
          </w:tcPr>
          <w:p w:rsidR="00E260C4" w:rsidRPr="00DC13AB" w:rsidRDefault="00E260C4" w:rsidP="002E3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805A62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3.Необычные законы в англо</w:t>
            </w:r>
            <w:r w:rsidR="00E260C4" w:rsidRPr="00A7225F">
              <w:rPr>
                <w:rFonts w:ascii="Times New Roman" w:hAnsi="Times New Roman"/>
                <w:bCs/>
                <w:sz w:val="24"/>
                <w:szCs w:val="24"/>
              </w:rPr>
              <w:t>говорящих странах. Выполнение упражнений на закрепление лексики по теме «Закон».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735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72"/>
        </w:trPr>
        <w:tc>
          <w:tcPr>
            <w:tcW w:w="1728" w:type="dxa"/>
            <w:vMerge/>
          </w:tcPr>
          <w:p w:rsidR="00E260C4" w:rsidRPr="00DC13AB" w:rsidRDefault="00E260C4" w:rsidP="002E3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4.Объектный и субъектный инфинитивные комплексы. Выполнение упражнений.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735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773862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72"/>
        </w:trPr>
        <w:tc>
          <w:tcPr>
            <w:tcW w:w="1728" w:type="dxa"/>
            <w:vMerge/>
          </w:tcPr>
          <w:p w:rsidR="00E260C4" w:rsidRPr="00DC13AB" w:rsidRDefault="00E260C4" w:rsidP="002E3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>Законы в прошлом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: изучающее чтение текста, выполнение лексико-грамматических заданий к тексту.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735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72"/>
        </w:trPr>
        <w:tc>
          <w:tcPr>
            <w:tcW w:w="1728" w:type="dxa"/>
            <w:vMerge/>
          </w:tcPr>
          <w:p w:rsidR="00E260C4" w:rsidRPr="00DC13AB" w:rsidRDefault="00E260C4" w:rsidP="002E3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6. Свобода выбора. Перевод текста. Развитие диалогической и монологической речи.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735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97"/>
        </w:trPr>
        <w:tc>
          <w:tcPr>
            <w:tcW w:w="1728" w:type="dxa"/>
            <w:vMerge w:val="restart"/>
          </w:tcPr>
          <w:p w:rsidR="00E260C4" w:rsidRPr="00DC13AB" w:rsidRDefault="00E260C4" w:rsidP="00B44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</w:p>
          <w:p w:rsidR="00E260C4" w:rsidRPr="00DC13AB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Виды права</w:t>
            </w:r>
          </w:p>
        </w:tc>
        <w:tc>
          <w:tcPr>
            <w:tcW w:w="10440" w:type="dxa"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1.Виды права.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Знакомство с новой лексикой; выполнение лексических заданий к тексту.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ОК.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02, О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,09</w:t>
            </w:r>
          </w:p>
        </w:tc>
      </w:tr>
      <w:tr w:rsidR="00E260C4" w:rsidRPr="00A7225F" w:rsidTr="00DC13AB">
        <w:trPr>
          <w:trHeight w:val="255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2. Неличная форма глагола – причастие, образование и формы причастий. Выполнение грамматических упражнений.</w:t>
            </w:r>
          </w:p>
        </w:tc>
        <w:tc>
          <w:tcPr>
            <w:tcW w:w="1080" w:type="dxa"/>
            <w:vAlign w:val="center"/>
          </w:tcPr>
          <w:p w:rsidR="00E260C4" w:rsidRPr="00A7225F" w:rsidRDefault="00114E6D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3. Употребление </w:t>
            </w:r>
            <w:proofErr w:type="spellStart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Present</w:t>
            </w:r>
            <w:proofErr w:type="spellEnd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PastParticiple</w:t>
            </w:r>
            <w:proofErr w:type="spellEnd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: грамматический практикум.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F4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4.Гражданское право. Уголовное право. 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Чтение текста, беседа.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Развитие диалогической речи.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5.Неличная форма глагола – герундий, глагольные и именные свойства герундия. Употребление герундия. Способы перевода слов на  -</w:t>
            </w:r>
            <w:proofErr w:type="spellStart"/>
            <w:r w:rsidRPr="00A7225F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ing</w:t>
            </w:r>
            <w:proofErr w:type="spellEnd"/>
            <w:r w:rsidRPr="00A722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F4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6.Рассмотрение дела в суде. Деловая игра.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7225F">
              <w:rPr>
                <w:rFonts w:ascii="Times New Roman" w:hAnsi="Times New Roman"/>
                <w:color w:val="000000"/>
                <w:sz w:val="24"/>
                <w:szCs w:val="24"/>
              </w:rPr>
              <w:t>7. Грамматический практикум по теме «Неличные формы глагола».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A7225F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0A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внеаудиторной самостоятельной работы:</w:t>
            </w:r>
          </w:p>
          <w:p w:rsidR="00E260C4" w:rsidRPr="00A7225F" w:rsidRDefault="00E260C4" w:rsidP="000A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Овладение лексическим и грамматическим минимумом по теме 3.1-3.2.</w:t>
            </w:r>
          </w:p>
          <w:p w:rsidR="00E260C4" w:rsidRPr="00A7225F" w:rsidRDefault="00E260C4" w:rsidP="000A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заданий по теме «Неличные формы глагола».</w:t>
            </w:r>
          </w:p>
          <w:p w:rsidR="00E260C4" w:rsidRPr="00A7225F" w:rsidRDefault="00E260C4" w:rsidP="000A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Перевод текста. Пересказ текста.</w:t>
            </w:r>
          </w:p>
          <w:p w:rsidR="00E260C4" w:rsidRPr="00A7225F" w:rsidRDefault="00E260C4" w:rsidP="000A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«Неличные формы глагола».</w:t>
            </w:r>
          </w:p>
        </w:tc>
        <w:tc>
          <w:tcPr>
            <w:tcW w:w="1080" w:type="dxa"/>
            <w:vAlign w:val="center"/>
          </w:tcPr>
          <w:p w:rsidR="00E260C4" w:rsidRPr="00A7225F" w:rsidRDefault="00DD5750" w:rsidP="00D87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</w:tcPr>
          <w:p w:rsidR="00E260C4" w:rsidRPr="00A7225F" w:rsidRDefault="00E260C4" w:rsidP="000A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</w:p>
        </w:tc>
        <w:tc>
          <w:tcPr>
            <w:tcW w:w="10440" w:type="dxa"/>
          </w:tcPr>
          <w:p w:rsidR="00E260C4" w:rsidRPr="00A7225F" w:rsidRDefault="00E260C4" w:rsidP="000A5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Преступность.</w:t>
            </w:r>
          </w:p>
        </w:tc>
        <w:tc>
          <w:tcPr>
            <w:tcW w:w="1080" w:type="dxa"/>
            <w:vAlign w:val="center"/>
          </w:tcPr>
          <w:p w:rsidR="00E260C4" w:rsidRPr="00A7225F" w:rsidRDefault="00DD5750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800" w:type="dxa"/>
            <w:vAlign w:val="center"/>
          </w:tcPr>
          <w:p w:rsidR="00E260C4" w:rsidRPr="00A7225F" w:rsidRDefault="00E260C4" w:rsidP="0067350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 w:val="restart"/>
          </w:tcPr>
          <w:p w:rsidR="00E260C4" w:rsidRPr="00DC13AB" w:rsidRDefault="00E260C4" w:rsidP="00865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</w:p>
          <w:p w:rsidR="00E260C4" w:rsidRPr="00DC13AB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Виды преступлений.</w:t>
            </w:r>
          </w:p>
        </w:tc>
        <w:tc>
          <w:tcPr>
            <w:tcW w:w="10440" w:type="dxa"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073BB2">
              <w:rPr>
                <w:rFonts w:ascii="Times New Roman" w:hAnsi="Times New Roman"/>
                <w:bCs/>
                <w:sz w:val="24"/>
                <w:szCs w:val="24"/>
              </w:rPr>
              <w:t xml:space="preserve">Субьектный инфинитивный оборот. 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Что такое преступление?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Знакомство с новой лексикой; выполнение лексических заданий к тексту.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ОК.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02, 0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DC13AB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2.Виды сложных предложений. Сложносочиненные и сложноподчиненные предложения.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Выполнение грамматических упражнений.</w:t>
            </w:r>
          </w:p>
        </w:tc>
        <w:tc>
          <w:tcPr>
            <w:tcW w:w="1080" w:type="dxa"/>
            <w:vAlign w:val="center"/>
          </w:tcPr>
          <w:p w:rsidR="00E260C4" w:rsidRPr="00A7225F" w:rsidRDefault="00114E6D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DC13AB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3.Виды преступлений.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 xml:space="preserve"> Активизация новой лексики.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DC13AB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A37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4. Согласование времён в сложных предложениях. Грамматический практикум.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87"/>
        </w:trPr>
        <w:tc>
          <w:tcPr>
            <w:tcW w:w="1728" w:type="dxa"/>
            <w:vMerge w:val="restart"/>
          </w:tcPr>
          <w:p w:rsidR="00E260C4" w:rsidRPr="00DC13AB" w:rsidRDefault="00E260C4" w:rsidP="004C34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Тема 4.2.</w:t>
            </w:r>
          </w:p>
          <w:p w:rsidR="00E260C4" w:rsidRPr="00DC13AB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Преступление и наказание.</w:t>
            </w:r>
          </w:p>
        </w:tc>
        <w:tc>
          <w:tcPr>
            <w:tcW w:w="10440" w:type="dxa"/>
          </w:tcPr>
          <w:p w:rsidR="00E260C4" w:rsidRPr="00A7225F" w:rsidRDefault="00E260C4" w:rsidP="00A37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966428">
              <w:rPr>
                <w:rFonts w:ascii="Times New Roman" w:hAnsi="Times New Roman"/>
                <w:bCs/>
                <w:sz w:val="24"/>
                <w:szCs w:val="24"/>
              </w:rPr>
              <w:t xml:space="preserve">Согласование времен в главном и придаточном предложениях. 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Пенсионер превысил скорость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автомобиля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: самостоятельное изучение текста. Выполнение лексико-грамматических заданий к тексту.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ОК.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02, 0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227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2.Условное наклонение: образование и употребление времён условного наклонения. Выполнение упражнений.</w:t>
            </w:r>
          </w:p>
        </w:tc>
        <w:tc>
          <w:tcPr>
            <w:tcW w:w="1080" w:type="dxa"/>
            <w:vAlign w:val="center"/>
          </w:tcPr>
          <w:p w:rsidR="00E260C4" w:rsidRPr="00A7225F" w:rsidRDefault="00114E6D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415"/>
        </w:trPr>
        <w:tc>
          <w:tcPr>
            <w:tcW w:w="1728" w:type="dxa"/>
            <w:vMerge/>
          </w:tcPr>
          <w:p w:rsidR="00E260C4" w:rsidRPr="00A7225F" w:rsidRDefault="00E260C4" w:rsidP="00A26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227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 xml:space="preserve"> Детективные истории. Перевод текста. Выполнение заданий на понимание содержания текста.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67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227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4.Сослагательное наклонение: образование и употребление времён. Выполнение грамматических упражнений.</w:t>
            </w:r>
          </w:p>
        </w:tc>
        <w:tc>
          <w:tcPr>
            <w:tcW w:w="1080" w:type="dxa"/>
            <w:vAlign w:val="center"/>
          </w:tcPr>
          <w:p w:rsidR="00E260C4" w:rsidRPr="00A7225F" w:rsidRDefault="00114E6D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359"/>
        </w:trPr>
        <w:tc>
          <w:tcPr>
            <w:tcW w:w="1728" w:type="dxa"/>
            <w:vMerge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031F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="00966428">
              <w:rPr>
                <w:rFonts w:ascii="Times New Roman" w:hAnsi="Times New Roman"/>
                <w:bCs/>
                <w:sz w:val="24"/>
                <w:szCs w:val="24"/>
              </w:rPr>
              <w:t xml:space="preserve">Условные предложения.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Обсуждение случаев нарушения закона в русских народных сказках и мультфильмах. Развитие устной речи.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227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6.Грамматический практикум по теме «Согласование времён в сложных предложениях».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3A2D8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227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7. Обсуждение докладов по теме «Преступления и наказания».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3A2D8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227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8.Знаменитые преступники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: поисковое чтение текста. Самостоятельная работа.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3A2D8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58"/>
        </w:trPr>
        <w:tc>
          <w:tcPr>
            <w:tcW w:w="1728" w:type="dxa"/>
            <w:vMerge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B90229">
              <w:rPr>
                <w:rFonts w:ascii="Times New Roman" w:hAnsi="Times New Roman"/>
                <w:bCs/>
                <w:sz w:val="24"/>
                <w:szCs w:val="24"/>
              </w:rPr>
              <w:t xml:space="preserve"> Придаточные предложения условия и времени. 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.Обсуждение докладов по теме «Преступления и наказания».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3A2D8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0"/>
        </w:trPr>
        <w:tc>
          <w:tcPr>
            <w:tcW w:w="1728" w:type="dxa"/>
            <w:vMerge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761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внеаудиторной самостоятельной работы:</w:t>
            </w:r>
          </w:p>
          <w:p w:rsidR="00E260C4" w:rsidRPr="00A7225F" w:rsidRDefault="00E260C4" w:rsidP="00761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Овладение лексическим и грамматическим минимумом по теме 4.1-4.4.</w:t>
            </w:r>
          </w:p>
          <w:p w:rsidR="00E260C4" w:rsidRDefault="00E260C4" w:rsidP="001F4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заданий по изученным темам.</w:t>
            </w:r>
          </w:p>
          <w:p w:rsidR="00E260C4" w:rsidRPr="00A7225F" w:rsidRDefault="00E260C4" w:rsidP="001F4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Перевод текста. Пересказ текста .Подготовка докладов.</w:t>
            </w:r>
          </w:p>
        </w:tc>
        <w:tc>
          <w:tcPr>
            <w:tcW w:w="1080" w:type="dxa"/>
            <w:vAlign w:val="center"/>
          </w:tcPr>
          <w:p w:rsidR="00E260C4" w:rsidRPr="00A7225F" w:rsidRDefault="00DD5750" w:rsidP="00D87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0"/>
        </w:trPr>
        <w:tc>
          <w:tcPr>
            <w:tcW w:w="1728" w:type="dxa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</w:t>
            </w:r>
          </w:p>
        </w:tc>
        <w:tc>
          <w:tcPr>
            <w:tcW w:w="10440" w:type="dxa"/>
          </w:tcPr>
          <w:p w:rsidR="00E260C4" w:rsidRPr="00A7225F" w:rsidRDefault="00E260C4" w:rsidP="0097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i/>
                <w:sz w:val="24"/>
                <w:szCs w:val="24"/>
              </w:rPr>
              <w:t>Защита прав граждан</w:t>
            </w:r>
          </w:p>
        </w:tc>
        <w:tc>
          <w:tcPr>
            <w:tcW w:w="1080" w:type="dxa"/>
            <w:vAlign w:val="center"/>
          </w:tcPr>
          <w:p w:rsidR="00E260C4" w:rsidRPr="00A7225F" w:rsidRDefault="00DD5750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800" w:type="dxa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08"/>
        </w:trPr>
        <w:tc>
          <w:tcPr>
            <w:tcW w:w="1728" w:type="dxa"/>
            <w:vMerge w:val="restart"/>
          </w:tcPr>
          <w:p w:rsidR="00E260C4" w:rsidRPr="00DC13AB" w:rsidRDefault="00E260C4" w:rsidP="0026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Тема 5.1.</w:t>
            </w:r>
          </w:p>
          <w:p w:rsidR="00E260C4" w:rsidRPr="00DC13AB" w:rsidRDefault="00E260C4" w:rsidP="0026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Система социального обеспечения</w:t>
            </w:r>
          </w:p>
        </w:tc>
        <w:tc>
          <w:tcPr>
            <w:tcW w:w="10440" w:type="dxa"/>
          </w:tcPr>
          <w:p w:rsidR="00E260C4" w:rsidRPr="00A7225F" w:rsidRDefault="00E260C4" w:rsidP="00C027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1. Система социального обеспечения граждан Великобритании.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Знакомство с новой лексикой; выполнение лексических заданий к тексту.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972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E260C4" w:rsidRPr="00A7225F" w:rsidRDefault="00E260C4" w:rsidP="00C2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ОК.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02, 0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О6</w:t>
            </w:r>
          </w:p>
        </w:tc>
      </w:tr>
      <w:tr w:rsidR="00E260C4" w:rsidRPr="00A7225F" w:rsidTr="00DC13AB">
        <w:trPr>
          <w:trHeight w:val="106"/>
        </w:trPr>
        <w:tc>
          <w:tcPr>
            <w:tcW w:w="1728" w:type="dxa"/>
            <w:vMerge/>
          </w:tcPr>
          <w:p w:rsidR="00E260C4" w:rsidRPr="00DC13AB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2.Система социального обеспечения граждан России. Б</w:t>
            </w:r>
            <w:r w:rsidRPr="00C82E1F">
              <w:rPr>
                <w:rFonts w:ascii="Times New Roman" w:hAnsi="Times New Roman"/>
                <w:sz w:val="24"/>
                <w:szCs w:val="24"/>
              </w:rPr>
              <w:t xml:space="preserve">еседа на основе изученных текстов.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>Развитие диалогической речи.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06"/>
        </w:trPr>
        <w:tc>
          <w:tcPr>
            <w:tcW w:w="1728" w:type="dxa"/>
            <w:vMerge/>
          </w:tcPr>
          <w:p w:rsidR="00E260C4" w:rsidRPr="00DC13AB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3. Как живут престарелые люди?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 xml:space="preserve"> Изучающее чтение текста, выполнение заданий.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06"/>
        </w:trPr>
        <w:tc>
          <w:tcPr>
            <w:tcW w:w="1728" w:type="dxa"/>
            <w:vMerge/>
          </w:tcPr>
          <w:p w:rsidR="00E260C4" w:rsidRPr="00DC13AB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4.Грамматический практикум: употребление времён изъявительного, условного и сослагательного наклонений.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FF6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575"/>
        </w:trPr>
        <w:tc>
          <w:tcPr>
            <w:tcW w:w="1728" w:type="dxa"/>
            <w:vMerge w:val="restart"/>
          </w:tcPr>
          <w:p w:rsidR="00E260C4" w:rsidRPr="00DC13AB" w:rsidRDefault="00E260C4" w:rsidP="0026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Тема 5.2.</w:t>
            </w:r>
          </w:p>
          <w:p w:rsidR="00E260C4" w:rsidRPr="00DC13AB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3AB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граждан.</w:t>
            </w:r>
          </w:p>
        </w:tc>
        <w:tc>
          <w:tcPr>
            <w:tcW w:w="10440" w:type="dxa"/>
          </w:tcPr>
          <w:p w:rsidR="00E260C4" w:rsidRPr="00A7225F" w:rsidRDefault="00E260C4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1. Пособия. Кто ими пользуется? </w:t>
            </w:r>
            <w:r w:rsidRPr="00A7225F">
              <w:rPr>
                <w:rFonts w:ascii="Times New Roman" w:hAnsi="Times New Roman"/>
                <w:sz w:val="24"/>
                <w:szCs w:val="24"/>
              </w:rPr>
              <w:t xml:space="preserve">Знакомство с новой лексикой; выполнение лексических упражнений. 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264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E260C4" w:rsidRPr="00A7225F" w:rsidRDefault="00E260C4" w:rsidP="007738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ОК.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02, 0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О6,</w:t>
            </w:r>
          </w:p>
        </w:tc>
      </w:tr>
      <w:tr w:rsidR="00E260C4" w:rsidRPr="00A7225F" w:rsidTr="00DC13AB">
        <w:trPr>
          <w:trHeight w:val="106"/>
        </w:trPr>
        <w:tc>
          <w:tcPr>
            <w:tcW w:w="1728" w:type="dxa"/>
            <w:vMerge/>
          </w:tcPr>
          <w:p w:rsidR="00E260C4" w:rsidRPr="00A7225F" w:rsidRDefault="00E260C4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2. Словообразование английских слов: типы словообразований. Выполнение упражнений.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106"/>
        </w:trPr>
        <w:tc>
          <w:tcPr>
            <w:tcW w:w="1728" w:type="dxa"/>
            <w:vMerge/>
          </w:tcPr>
          <w:p w:rsidR="00E260C4" w:rsidRPr="00A7225F" w:rsidRDefault="00E260C4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3.Идеальное государственное социальное обеспечение-какое оно? Беседа. Закрепление изученного материала.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41"/>
        </w:trPr>
        <w:tc>
          <w:tcPr>
            <w:tcW w:w="1728" w:type="dxa"/>
            <w:vMerge/>
          </w:tcPr>
          <w:p w:rsidR="00E260C4" w:rsidRPr="00A7225F" w:rsidRDefault="00E260C4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DD57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DD5750" w:rsidRPr="00DD5750">
              <w:rPr>
                <w:rFonts w:ascii="Times New Roman" w:hAnsi="Times New Roman"/>
                <w:bCs/>
                <w:sz w:val="24"/>
                <w:szCs w:val="24"/>
              </w:rPr>
              <w:t>Повелительное наклонение в косвенной речи.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 w:val="restart"/>
            <w:vAlign w:val="center"/>
          </w:tcPr>
          <w:p w:rsidR="00E260C4" w:rsidRPr="00A7225F" w:rsidRDefault="00E260C4" w:rsidP="00673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750" w:rsidRPr="00A7225F" w:rsidTr="00DC13AB">
        <w:trPr>
          <w:trHeight w:val="241"/>
        </w:trPr>
        <w:tc>
          <w:tcPr>
            <w:tcW w:w="1728" w:type="dxa"/>
            <w:vMerge/>
          </w:tcPr>
          <w:p w:rsidR="00DD5750" w:rsidRPr="00A7225F" w:rsidRDefault="00DD5750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DD5750" w:rsidRPr="00A7225F" w:rsidRDefault="00DD5750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Pr="00DD575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DD5750">
              <w:rPr>
                <w:rFonts w:ascii="Times New Roman" w:hAnsi="Times New Roman"/>
                <w:bCs/>
                <w:sz w:val="24"/>
                <w:szCs w:val="24"/>
              </w:rPr>
              <w:t>Свойства глагола у герундия.</w:t>
            </w:r>
          </w:p>
        </w:tc>
        <w:tc>
          <w:tcPr>
            <w:tcW w:w="1080" w:type="dxa"/>
            <w:vAlign w:val="center"/>
          </w:tcPr>
          <w:p w:rsidR="00DD5750" w:rsidRPr="00A7225F" w:rsidRDefault="00DD5750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DD5750" w:rsidRPr="00A7225F" w:rsidRDefault="00DD5750" w:rsidP="00673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750" w:rsidRPr="00A7225F" w:rsidTr="00DC13AB">
        <w:trPr>
          <w:trHeight w:val="241"/>
        </w:trPr>
        <w:tc>
          <w:tcPr>
            <w:tcW w:w="1728" w:type="dxa"/>
            <w:vMerge/>
          </w:tcPr>
          <w:p w:rsidR="00DD5750" w:rsidRPr="00A7225F" w:rsidRDefault="00DD5750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DD5750" w:rsidRPr="00A7225F" w:rsidRDefault="00DD5750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Pr="00DD575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DD5750">
              <w:rPr>
                <w:rFonts w:ascii="Times New Roman" w:hAnsi="Times New Roman"/>
                <w:bCs/>
                <w:sz w:val="24"/>
                <w:szCs w:val="24"/>
              </w:rPr>
              <w:t>Изъявительное наклонение.</w:t>
            </w:r>
          </w:p>
        </w:tc>
        <w:tc>
          <w:tcPr>
            <w:tcW w:w="1080" w:type="dxa"/>
            <w:vAlign w:val="center"/>
          </w:tcPr>
          <w:p w:rsidR="00DD5750" w:rsidRPr="00A7225F" w:rsidRDefault="00DD5750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DD5750" w:rsidRPr="00A7225F" w:rsidRDefault="00DD5750" w:rsidP="00673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750" w:rsidRPr="00A7225F" w:rsidTr="00DC13AB">
        <w:trPr>
          <w:trHeight w:val="241"/>
        </w:trPr>
        <w:tc>
          <w:tcPr>
            <w:tcW w:w="1728" w:type="dxa"/>
            <w:vMerge/>
          </w:tcPr>
          <w:p w:rsidR="00DD5750" w:rsidRPr="00A7225F" w:rsidRDefault="00DD5750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DD5750" w:rsidRPr="00A7225F" w:rsidRDefault="00DD5750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Pr="00DD575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DD5750">
              <w:rPr>
                <w:rFonts w:ascii="Times New Roman" w:hAnsi="Times New Roman"/>
                <w:bCs/>
                <w:sz w:val="24"/>
                <w:szCs w:val="24"/>
              </w:rPr>
              <w:t>Употребление времён изъявительного наклонения</w:t>
            </w:r>
          </w:p>
        </w:tc>
        <w:tc>
          <w:tcPr>
            <w:tcW w:w="1080" w:type="dxa"/>
            <w:vAlign w:val="center"/>
          </w:tcPr>
          <w:p w:rsidR="00DD5750" w:rsidRPr="00A7225F" w:rsidRDefault="00DD5750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DD5750" w:rsidRPr="00A7225F" w:rsidRDefault="00DD5750" w:rsidP="00673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5750" w:rsidRPr="00A7225F" w:rsidTr="00DC13AB">
        <w:trPr>
          <w:trHeight w:val="241"/>
        </w:trPr>
        <w:tc>
          <w:tcPr>
            <w:tcW w:w="1728" w:type="dxa"/>
            <w:vMerge/>
          </w:tcPr>
          <w:p w:rsidR="00DD5750" w:rsidRPr="00A7225F" w:rsidRDefault="00DD5750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DD5750" w:rsidRPr="00A7225F" w:rsidRDefault="00DD5750" w:rsidP="003A2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Повторение и закрепление изученных тем.</w:t>
            </w:r>
          </w:p>
        </w:tc>
        <w:tc>
          <w:tcPr>
            <w:tcW w:w="1080" w:type="dxa"/>
            <w:vAlign w:val="center"/>
          </w:tcPr>
          <w:p w:rsidR="00DD5750" w:rsidRPr="00A7225F" w:rsidRDefault="00DD5750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vAlign w:val="center"/>
          </w:tcPr>
          <w:p w:rsidR="00DD5750" w:rsidRPr="00A7225F" w:rsidRDefault="00DD5750" w:rsidP="006735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0C4" w:rsidRPr="00A7225F" w:rsidTr="00DC13AB">
        <w:trPr>
          <w:trHeight w:val="20"/>
        </w:trPr>
        <w:tc>
          <w:tcPr>
            <w:tcW w:w="1728" w:type="dxa"/>
            <w:vMerge/>
          </w:tcPr>
          <w:p w:rsidR="00E260C4" w:rsidRPr="00A7225F" w:rsidRDefault="00E260C4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Pr="00A7225F" w:rsidRDefault="00E260C4" w:rsidP="00165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ематика внеаудиторной самостоятельной работы:</w:t>
            </w:r>
          </w:p>
          <w:p w:rsidR="00E260C4" w:rsidRPr="00A7225F" w:rsidRDefault="00E260C4" w:rsidP="00165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Овладение лексическим и грамматическим минимумом по теме 5.1-5.2.</w:t>
            </w:r>
          </w:p>
          <w:p w:rsidR="00E260C4" w:rsidRPr="00A7225F" w:rsidRDefault="00E260C4" w:rsidP="00165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Выполнение грамматических заданий по изученным темам.</w:t>
            </w:r>
          </w:p>
          <w:p w:rsidR="00E260C4" w:rsidRPr="00A7225F" w:rsidRDefault="00E260C4" w:rsidP="00165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 </w:t>
            </w:r>
            <w:proofErr w:type="spellStart"/>
            <w:proofErr w:type="gramStart"/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>бесед</w:t>
            </w:r>
            <w:r w:rsidR="00AA4072">
              <w:rPr>
                <w:rFonts w:ascii="Times New Roman" w:hAnsi="Times New Roman"/>
                <w:bCs/>
                <w:sz w:val="24"/>
                <w:szCs w:val="24"/>
              </w:rPr>
              <w:t>е.Перевод</w:t>
            </w:r>
            <w:proofErr w:type="spellEnd"/>
            <w:proofErr w:type="gramEnd"/>
            <w:r w:rsidR="00AA40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AA4072">
              <w:rPr>
                <w:rFonts w:ascii="Times New Roman" w:hAnsi="Times New Roman"/>
                <w:bCs/>
                <w:sz w:val="24"/>
                <w:szCs w:val="24"/>
              </w:rPr>
              <w:t>текста.Пересказ</w:t>
            </w:r>
            <w:proofErr w:type="spellEnd"/>
            <w:r w:rsidR="00AA407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260C4" w:rsidRPr="00A7225F" w:rsidRDefault="00E260C4" w:rsidP="00165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Cs/>
                <w:sz w:val="24"/>
                <w:szCs w:val="24"/>
              </w:rPr>
              <w:t xml:space="preserve"> «Употребление времён изъявительного, условного и сослагательного наклонений».</w:t>
            </w:r>
          </w:p>
        </w:tc>
        <w:tc>
          <w:tcPr>
            <w:tcW w:w="1080" w:type="dxa"/>
            <w:vAlign w:val="center"/>
          </w:tcPr>
          <w:p w:rsidR="00E260C4" w:rsidRPr="00A7225F" w:rsidRDefault="00DD5750" w:rsidP="00D87F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800" w:type="dxa"/>
            <w:vMerge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D5750">
        <w:trPr>
          <w:trHeight w:val="266"/>
        </w:trPr>
        <w:tc>
          <w:tcPr>
            <w:tcW w:w="1728" w:type="dxa"/>
          </w:tcPr>
          <w:p w:rsidR="00E260C4" w:rsidRPr="00A7225F" w:rsidRDefault="00E260C4" w:rsidP="005E7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440" w:type="dxa"/>
          </w:tcPr>
          <w:p w:rsidR="00E260C4" w:rsidRDefault="00E260C4" w:rsidP="00165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080" w:type="dxa"/>
            <w:vAlign w:val="center"/>
          </w:tcPr>
          <w:p w:rsidR="00E260C4" w:rsidRPr="00A7225F" w:rsidRDefault="00E260C4" w:rsidP="00125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60C4" w:rsidRPr="00A7225F" w:rsidTr="00DD5750">
        <w:trPr>
          <w:trHeight w:val="428"/>
        </w:trPr>
        <w:tc>
          <w:tcPr>
            <w:tcW w:w="12168" w:type="dxa"/>
            <w:gridSpan w:val="2"/>
          </w:tcPr>
          <w:p w:rsidR="00E260C4" w:rsidRPr="00A7225F" w:rsidRDefault="00E260C4" w:rsidP="00C82E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80" w:type="dxa"/>
          </w:tcPr>
          <w:p w:rsidR="00E260C4" w:rsidRPr="00A7225F" w:rsidRDefault="00E260C4" w:rsidP="00C82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225F">
              <w:rPr>
                <w:rFonts w:ascii="Times New Roman" w:hAnsi="Times New Roman"/>
                <w:b/>
                <w:bCs/>
                <w:sz w:val="24"/>
                <w:szCs w:val="24"/>
              </w:rPr>
              <w:t>122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DD5750">
              <w:rPr>
                <w:rFonts w:ascii="Times New Roman" w:hAnsi="Times New Roman"/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w="1800" w:type="dxa"/>
            <w:vAlign w:val="center"/>
          </w:tcPr>
          <w:p w:rsidR="00E260C4" w:rsidRPr="00A7225F" w:rsidRDefault="00E260C4" w:rsidP="0067350E">
            <w:pPr>
              <w:tabs>
                <w:tab w:val="left" w:pos="7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260C4" w:rsidRPr="00C82E1F" w:rsidRDefault="00E260C4" w:rsidP="00E80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  <w:sectPr w:rsidR="00E260C4" w:rsidRPr="00C82E1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260C4" w:rsidRPr="00360B54" w:rsidRDefault="00E260C4" w:rsidP="009753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360B54">
        <w:rPr>
          <w:b/>
          <w:caps/>
        </w:rPr>
        <w:lastRenderedPageBreak/>
        <w:t>3. условия реализации УЧЕБНОЙ дисциплины</w:t>
      </w:r>
    </w:p>
    <w:p w:rsidR="00E260C4" w:rsidRPr="00360B54" w:rsidRDefault="00E260C4" w:rsidP="0097536E">
      <w:pPr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360B54">
        <w:rPr>
          <w:rFonts w:ascii="Times New Roman" w:hAnsi="Times New Roman"/>
          <w:b/>
          <w:bCs/>
          <w:sz w:val="24"/>
          <w:szCs w:val="24"/>
        </w:rPr>
        <w:t>3.1. Требования к материально-техническому обеспечению</w:t>
      </w: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60B54">
        <w:rPr>
          <w:rFonts w:ascii="Times New Roman" w:hAnsi="Times New Roman"/>
          <w:bCs/>
          <w:sz w:val="24"/>
          <w:szCs w:val="24"/>
        </w:rPr>
        <w:tab/>
        <w:t>Реализация учебной дисциплины требует наличия учебного кабинета иностранного языка.</w:t>
      </w: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60B54">
        <w:rPr>
          <w:rFonts w:ascii="Times New Roman" w:hAnsi="Times New Roman"/>
          <w:bCs/>
          <w:sz w:val="24"/>
          <w:szCs w:val="24"/>
        </w:rPr>
        <w:tab/>
        <w:t xml:space="preserve">Оборудование учебного кабинета: </w:t>
      </w: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60B54">
        <w:rPr>
          <w:rFonts w:ascii="Times New Roman" w:hAnsi="Times New Roman"/>
          <w:bCs/>
          <w:sz w:val="24"/>
          <w:szCs w:val="24"/>
        </w:rPr>
        <w:t xml:space="preserve">посадочные места обучающихся - 30, </w:t>
      </w: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60B54"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60B54">
        <w:rPr>
          <w:rFonts w:ascii="Times New Roman" w:hAnsi="Times New Roman"/>
          <w:bCs/>
          <w:sz w:val="24"/>
          <w:szCs w:val="24"/>
        </w:rPr>
        <w:t>компьютер,</w:t>
      </w: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60B54">
        <w:rPr>
          <w:rFonts w:ascii="Times New Roman" w:hAnsi="Times New Roman"/>
          <w:bCs/>
          <w:sz w:val="24"/>
          <w:szCs w:val="24"/>
        </w:rPr>
        <w:t>учебно-методический комплект материалов по дисциплине «Английский язык».</w:t>
      </w: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360B54">
        <w:rPr>
          <w:rFonts w:ascii="Times New Roman" w:hAnsi="Times New Roman"/>
          <w:b/>
          <w:bCs/>
          <w:sz w:val="24"/>
          <w:szCs w:val="24"/>
        </w:rPr>
        <w:t>3.2. Организация самостоятельной работы студентов</w:t>
      </w: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360B54">
        <w:rPr>
          <w:rFonts w:ascii="Times New Roman" w:hAnsi="Times New Roman"/>
          <w:bCs/>
          <w:sz w:val="24"/>
          <w:szCs w:val="24"/>
        </w:rPr>
        <w:tab/>
        <w:t xml:space="preserve">Программа включает </w:t>
      </w:r>
      <w:r w:rsidR="00360B54" w:rsidRPr="00360B54">
        <w:rPr>
          <w:rFonts w:ascii="Times New Roman" w:hAnsi="Times New Roman"/>
          <w:bCs/>
          <w:sz w:val="24"/>
          <w:szCs w:val="24"/>
        </w:rPr>
        <w:t>разные виды</w:t>
      </w:r>
      <w:r w:rsidRPr="00360B54">
        <w:rPr>
          <w:rFonts w:ascii="Times New Roman" w:hAnsi="Times New Roman"/>
          <w:bCs/>
          <w:sz w:val="24"/>
          <w:szCs w:val="24"/>
        </w:rPr>
        <w:t xml:space="preserve"> самостоятельной работы. При формировании системы самостоятельной работы большое внимание уделяется чтению иностранной литературы, где студенты готовятся к докладам и презентациям с использованием ресурсов Интернет.</w:t>
      </w: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 w:rsidRPr="00360B54">
        <w:rPr>
          <w:rFonts w:ascii="Times New Roman" w:hAnsi="Times New Roman"/>
          <w:b/>
          <w:sz w:val="24"/>
          <w:szCs w:val="24"/>
        </w:rPr>
        <w:t>3.3. Информационное обеспечение обучения</w:t>
      </w: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360B54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360B54">
        <w:rPr>
          <w:rFonts w:ascii="Times New Roman" w:hAnsi="Times New Roman"/>
          <w:b/>
          <w:bCs/>
          <w:i/>
          <w:sz w:val="24"/>
          <w:szCs w:val="24"/>
        </w:rPr>
        <w:t xml:space="preserve">Основные источники: </w:t>
      </w:r>
    </w:p>
    <w:p w:rsidR="00C23787" w:rsidRPr="00360B54" w:rsidRDefault="00C23787" w:rsidP="00C23787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42" w:firstLine="273"/>
        <w:jc w:val="both"/>
        <w:rPr>
          <w:rFonts w:ascii="Times New Roman" w:hAnsi="Times New Roman"/>
          <w:iCs/>
          <w:sz w:val="24"/>
          <w:szCs w:val="24"/>
        </w:rPr>
      </w:pPr>
      <w:r w:rsidRPr="00360B54">
        <w:rPr>
          <w:rFonts w:ascii="Times New Roman" w:hAnsi="Times New Roman"/>
          <w:i/>
          <w:iCs/>
          <w:sz w:val="24"/>
          <w:szCs w:val="24"/>
        </w:rPr>
        <w:t>Иванова, О. Ф. </w:t>
      </w:r>
      <w:r w:rsidRPr="00360B54">
        <w:rPr>
          <w:rFonts w:ascii="Times New Roman" w:hAnsi="Times New Roman"/>
          <w:iCs/>
          <w:sz w:val="24"/>
          <w:szCs w:val="24"/>
        </w:rPr>
        <w:t> Английский язык. Пособие для самостоятельной работы учащихся (В1 — В2</w:t>
      </w:r>
      <w:r w:rsidR="00AA4072" w:rsidRPr="00360B54">
        <w:rPr>
          <w:rFonts w:ascii="Times New Roman" w:hAnsi="Times New Roman"/>
          <w:iCs/>
          <w:sz w:val="24"/>
          <w:szCs w:val="24"/>
        </w:rPr>
        <w:t>):</w:t>
      </w:r>
      <w:r w:rsidRPr="00360B54">
        <w:rPr>
          <w:rFonts w:ascii="Times New Roman" w:hAnsi="Times New Roman"/>
          <w:iCs/>
          <w:sz w:val="24"/>
          <w:szCs w:val="24"/>
        </w:rPr>
        <w:t xml:space="preserve"> учебное пособие для среднего профессионального образования / О. Ф. Иванова, М. М. Шиловская. — </w:t>
      </w:r>
      <w:r w:rsidR="00AA4072" w:rsidRPr="00360B54">
        <w:rPr>
          <w:rFonts w:ascii="Times New Roman" w:hAnsi="Times New Roman"/>
          <w:iCs/>
          <w:sz w:val="24"/>
          <w:szCs w:val="24"/>
        </w:rPr>
        <w:t>Москва:</w:t>
      </w:r>
      <w:r w:rsidRPr="00360B54">
        <w:rPr>
          <w:rFonts w:ascii="Times New Roman" w:hAnsi="Times New Roman"/>
          <w:iCs/>
          <w:sz w:val="24"/>
          <w:szCs w:val="24"/>
        </w:rPr>
        <w:t xml:space="preserve"> Издательство </w:t>
      </w:r>
      <w:proofErr w:type="spellStart"/>
      <w:r w:rsidRPr="00360B54">
        <w:rPr>
          <w:rFonts w:ascii="Times New Roman" w:hAnsi="Times New Roman"/>
          <w:iCs/>
          <w:sz w:val="24"/>
          <w:szCs w:val="24"/>
        </w:rPr>
        <w:t>Юрайт</w:t>
      </w:r>
      <w:proofErr w:type="spellEnd"/>
      <w:r w:rsidRPr="00360B54">
        <w:rPr>
          <w:rFonts w:ascii="Times New Roman" w:hAnsi="Times New Roman"/>
          <w:iCs/>
          <w:sz w:val="24"/>
          <w:szCs w:val="24"/>
        </w:rPr>
        <w:t>, 2020. — 352 с. </w:t>
      </w:r>
    </w:p>
    <w:p w:rsidR="00C23787" w:rsidRPr="00360B54" w:rsidRDefault="00C23787" w:rsidP="00C23787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42" w:firstLine="273"/>
        <w:jc w:val="both"/>
        <w:rPr>
          <w:rFonts w:ascii="Times New Roman" w:hAnsi="Times New Roman"/>
          <w:iCs/>
          <w:sz w:val="24"/>
          <w:szCs w:val="24"/>
        </w:rPr>
      </w:pPr>
      <w:r w:rsidRPr="00360B54">
        <w:rPr>
          <w:rFonts w:ascii="Times New Roman" w:hAnsi="Times New Roman"/>
          <w:iCs/>
          <w:sz w:val="24"/>
          <w:szCs w:val="24"/>
        </w:rPr>
        <w:t>Английский язык для юристов (A2–B2</w:t>
      </w:r>
      <w:r w:rsidR="00AA4072" w:rsidRPr="00360B54">
        <w:rPr>
          <w:rFonts w:ascii="Times New Roman" w:hAnsi="Times New Roman"/>
          <w:iCs/>
          <w:sz w:val="24"/>
          <w:szCs w:val="24"/>
        </w:rPr>
        <w:t>):</w:t>
      </w:r>
      <w:r w:rsidRPr="00360B54">
        <w:rPr>
          <w:rFonts w:ascii="Times New Roman" w:hAnsi="Times New Roman"/>
          <w:iCs/>
          <w:sz w:val="24"/>
          <w:szCs w:val="24"/>
        </w:rPr>
        <w:t xml:space="preserve"> учебник для среднего профессионального образования / М. А. Югова, Е. В. </w:t>
      </w:r>
      <w:proofErr w:type="spellStart"/>
      <w:r w:rsidRPr="00360B54">
        <w:rPr>
          <w:rFonts w:ascii="Times New Roman" w:hAnsi="Times New Roman"/>
          <w:iCs/>
          <w:sz w:val="24"/>
          <w:szCs w:val="24"/>
        </w:rPr>
        <w:t>Тросклер</w:t>
      </w:r>
      <w:proofErr w:type="spellEnd"/>
      <w:r w:rsidRPr="00360B54">
        <w:rPr>
          <w:rFonts w:ascii="Times New Roman" w:hAnsi="Times New Roman"/>
          <w:iCs/>
          <w:sz w:val="24"/>
          <w:szCs w:val="24"/>
        </w:rPr>
        <w:t>, С. В. Павлова, Н. В. </w:t>
      </w:r>
      <w:r w:rsidR="00AA4072" w:rsidRPr="00360B54">
        <w:rPr>
          <w:rFonts w:ascii="Times New Roman" w:hAnsi="Times New Roman"/>
          <w:iCs/>
          <w:sz w:val="24"/>
          <w:szCs w:val="24"/>
        </w:rPr>
        <w:t>Садыкова;</w:t>
      </w:r>
      <w:r w:rsidRPr="00360B54">
        <w:rPr>
          <w:rFonts w:ascii="Times New Roman" w:hAnsi="Times New Roman"/>
          <w:iCs/>
          <w:sz w:val="24"/>
          <w:szCs w:val="24"/>
        </w:rPr>
        <w:t xml:space="preserve"> под редакцией М. А. Юговой. — 2-е изд., </w:t>
      </w:r>
      <w:proofErr w:type="spellStart"/>
      <w:r w:rsidRPr="00360B54">
        <w:rPr>
          <w:rFonts w:ascii="Times New Roman" w:hAnsi="Times New Roman"/>
          <w:iCs/>
          <w:sz w:val="24"/>
          <w:szCs w:val="24"/>
        </w:rPr>
        <w:t>перераб</w:t>
      </w:r>
      <w:proofErr w:type="spellEnd"/>
      <w:proofErr w:type="gramStart"/>
      <w:r w:rsidRPr="00360B54">
        <w:rPr>
          <w:rFonts w:ascii="Times New Roman" w:hAnsi="Times New Roman"/>
          <w:iCs/>
          <w:sz w:val="24"/>
          <w:szCs w:val="24"/>
        </w:rPr>
        <w:t>.</w:t>
      </w:r>
      <w:proofErr w:type="gramEnd"/>
      <w:r w:rsidRPr="00360B54">
        <w:rPr>
          <w:rFonts w:ascii="Times New Roman" w:hAnsi="Times New Roman"/>
          <w:iCs/>
          <w:sz w:val="24"/>
          <w:szCs w:val="24"/>
        </w:rPr>
        <w:t xml:space="preserve"> и доп. — </w:t>
      </w:r>
      <w:r w:rsidR="00AA4072" w:rsidRPr="00360B54">
        <w:rPr>
          <w:rFonts w:ascii="Times New Roman" w:hAnsi="Times New Roman"/>
          <w:iCs/>
          <w:sz w:val="24"/>
          <w:szCs w:val="24"/>
        </w:rPr>
        <w:t>Москва:</w:t>
      </w:r>
      <w:r w:rsidRPr="00360B54">
        <w:rPr>
          <w:rFonts w:ascii="Times New Roman" w:hAnsi="Times New Roman"/>
          <w:iCs/>
          <w:sz w:val="24"/>
          <w:szCs w:val="24"/>
        </w:rPr>
        <w:t xml:space="preserve"> Издательство </w:t>
      </w:r>
      <w:proofErr w:type="spellStart"/>
      <w:r w:rsidRPr="00360B54">
        <w:rPr>
          <w:rFonts w:ascii="Times New Roman" w:hAnsi="Times New Roman"/>
          <w:iCs/>
          <w:sz w:val="24"/>
          <w:szCs w:val="24"/>
        </w:rPr>
        <w:t>Юрайт</w:t>
      </w:r>
      <w:proofErr w:type="spellEnd"/>
      <w:r w:rsidRPr="00360B54">
        <w:rPr>
          <w:rFonts w:ascii="Times New Roman" w:hAnsi="Times New Roman"/>
          <w:iCs/>
          <w:sz w:val="24"/>
          <w:szCs w:val="24"/>
        </w:rPr>
        <w:t xml:space="preserve">, 2020. — 522 с.  </w:t>
      </w:r>
    </w:p>
    <w:p w:rsidR="00E260C4" w:rsidRPr="00360B54" w:rsidRDefault="00C23787" w:rsidP="00C23787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42" w:firstLine="273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60B54">
        <w:rPr>
          <w:rFonts w:ascii="Times New Roman" w:hAnsi="Times New Roman"/>
          <w:i/>
          <w:iCs/>
          <w:sz w:val="24"/>
          <w:szCs w:val="24"/>
        </w:rPr>
        <w:t>Нужнова</w:t>
      </w:r>
      <w:proofErr w:type="spellEnd"/>
      <w:r w:rsidRPr="00360B54">
        <w:rPr>
          <w:rFonts w:ascii="Times New Roman" w:hAnsi="Times New Roman"/>
          <w:i/>
          <w:iCs/>
          <w:sz w:val="24"/>
          <w:szCs w:val="24"/>
        </w:rPr>
        <w:t>, Е. Е. </w:t>
      </w:r>
      <w:r w:rsidRPr="00360B54">
        <w:rPr>
          <w:rFonts w:ascii="Times New Roman" w:hAnsi="Times New Roman"/>
          <w:iCs/>
          <w:sz w:val="24"/>
          <w:szCs w:val="24"/>
        </w:rPr>
        <w:t xml:space="preserve"> Английский язык. </w:t>
      </w:r>
      <w:proofErr w:type="spellStart"/>
      <w:r w:rsidRPr="00360B54">
        <w:rPr>
          <w:rFonts w:ascii="Times New Roman" w:hAnsi="Times New Roman"/>
          <w:iCs/>
          <w:sz w:val="24"/>
          <w:szCs w:val="24"/>
        </w:rPr>
        <w:t>Professional</w:t>
      </w:r>
      <w:proofErr w:type="spellEnd"/>
      <w:r w:rsidRPr="00360B54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360B54">
        <w:rPr>
          <w:rFonts w:ascii="Times New Roman" w:hAnsi="Times New Roman"/>
          <w:iCs/>
          <w:sz w:val="24"/>
          <w:szCs w:val="24"/>
        </w:rPr>
        <w:t>Reading</w:t>
      </w:r>
      <w:proofErr w:type="spellEnd"/>
      <w:r w:rsidRPr="00360B54">
        <w:rPr>
          <w:rFonts w:ascii="Times New Roman" w:hAnsi="Times New Roman"/>
          <w:iCs/>
          <w:sz w:val="24"/>
          <w:szCs w:val="24"/>
        </w:rPr>
        <w:t xml:space="preserve">: </w:t>
      </w:r>
      <w:proofErr w:type="spellStart"/>
      <w:r w:rsidRPr="00360B54">
        <w:rPr>
          <w:rFonts w:ascii="Times New Roman" w:hAnsi="Times New Roman"/>
          <w:iCs/>
          <w:sz w:val="24"/>
          <w:szCs w:val="24"/>
        </w:rPr>
        <w:t>Law</w:t>
      </w:r>
      <w:proofErr w:type="spellEnd"/>
      <w:r w:rsidRPr="00360B54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360B54">
        <w:rPr>
          <w:rFonts w:ascii="Times New Roman" w:hAnsi="Times New Roman"/>
          <w:iCs/>
          <w:sz w:val="24"/>
          <w:szCs w:val="24"/>
        </w:rPr>
        <w:t>Economics</w:t>
      </w:r>
      <w:proofErr w:type="spellEnd"/>
      <w:r w:rsidRPr="00360B54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proofErr w:type="gramStart"/>
      <w:r w:rsidRPr="00360B54">
        <w:rPr>
          <w:rFonts w:ascii="Times New Roman" w:hAnsi="Times New Roman"/>
          <w:iCs/>
          <w:sz w:val="24"/>
          <w:szCs w:val="24"/>
        </w:rPr>
        <w:t>Management</w:t>
      </w:r>
      <w:proofErr w:type="spellEnd"/>
      <w:r w:rsidRPr="00360B54">
        <w:rPr>
          <w:rFonts w:ascii="Times New Roman" w:hAnsi="Times New Roman"/>
          <w:iCs/>
          <w:sz w:val="24"/>
          <w:szCs w:val="24"/>
        </w:rPr>
        <w:t> :</w:t>
      </w:r>
      <w:proofErr w:type="gramEnd"/>
      <w:r w:rsidRPr="00360B54">
        <w:rPr>
          <w:rFonts w:ascii="Times New Roman" w:hAnsi="Times New Roman"/>
          <w:iCs/>
          <w:sz w:val="24"/>
          <w:szCs w:val="24"/>
        </w:rPr>
        <w:t xml:space="preserve"> учебное пособие для среднего профессионального образования / Е. Е. </w:t>
      </w:r>
      <w:proofErr w:type="spellStart"/>
      <w:r w:rsidRPr="00360B54">
        <w:rPr>
          <w:rFonts w:ascii="Times New Roman" w:hAnsi="Times New Roman"/>
          <w:iCs/>
          <w:sz w:val="24"/>
          <w:szCs w:val="24"/>
        </w:rPr>
        <w:t>Нужнова</w:t>
      </w:r>
      <w:proofErr w:type="spellEnd"/>
      <w:r w:rsidRPr="00360B54">
        <w:rPr>
          <w:rFonts w:ascii="Times New Roman" w:hAnsi="Times New Roman"/>
          <w:iCs/>
          <w:sz w:val="24"/>
          <w:szCs w:val="24"/>
        </w:rPr>
        <w:t xml:space="preserve">. — 2-е изд., </w:t>
      </w:r>
      <w:proofErr w:type="spellStart"/>
      <w:r w:rsidRPr="00360B54">
        <w:rPr>
          <w:rFonts w:ascii="Times New Roman" w:hAnsi="Times New Roman"/>
          <w:iCs/>
          <w:sz w:val="24"/>
          <w:szCs w:val="24"/>
        </w:rPr>
        <w:t>испр</w:t>
      </w:r>
      <w:proofErr w:type="spellEnd"/>
      <w:proofErr w:type="gramStart"/>
      <w:r w:rsidRPr="00360B54">
        <w:rPr>
          <w:rFonts w:ascii="Times New Roman" w:hAnsi="Times New Roman"/>
          <w:iCs/>
          <w:sz w:val="24"/>
          <w:szCs w:val="24"/>
        </w:rPr>
        <w:t>.</w:t>
      </w:r>
      <w:proofErr w:type="gramEnd"/>
      <w:r w:rsidRPr="00360B54">
        <w:rPr>
          <w:rFonts w:ascii="Times New Roman" w:hAnsi="Times New Roman"/>
          <w:iCs/>
          <w:sz w:val="24"/>
          <w:szCs w:val="24"/>
        </w:rPr>
        <w:t xml:space="preserve"> и доп. — </w:t>
      </w:r>
      <w:r w:rsidR="00AA4072" w:rsidRPr="00360B54">
        <w:rPr>
          <w:rFonts w:ascii="Times New Roman" w:hAnsi="Times New Roman"/>
          <w:iCs/>
          <w:sz w:val="24"/>
          <w:szCs w:val="24"/>
        </w:rPr>
        <w:t>Москва:</w:t>
      </w:r>
      <w:r w:rsidRPr="00360B54">
        <w:rPr>
          <w:rFonts w:ascii="Times New Roman" w:hAnsi="Times New Roman"/>
          <w:iCs/>
          <w:sz w:val="24"/>
          <w:szCs w:val="24"/>
        </w:rPr>
        <w:t xml:space="preserve"> Издательство </w:t>
      </w:r>
      <w:proofErr w:type="spellStart"/>
      <w:r w:rsidRPr="00360B54">
        <w:rPr>
          <w:rFonts w:ascii="Times New Roman" w:hAnsi="Times New Roman"/>
          <w:iCs/>
          <w:sz w:val="24"/>
          <w:szCs w:val="24"/>
        </w:rPr>
        <w:t>Юрайт</w:t>
      </w:r>
      <w:proofErr w:type="spellEnd"/>
      <w:r w:rsidRPr="00360B54">
        <w:rPr>
          <w:rFonts w:ascii="Times New Roman" w:hAnsi="Times New Roman"/>
          <w:iCs/>
          <w:sz w:val="24"/>
          <w:szCs w:val="24"/>
        </w:rPr>
        <w:t xml:space="preserve">, 2020. — 149 с.  </w:t>
      </w:r>
    </w:p>
    <w:p w:rsidR="00C23787" w:rsidRPr="00360B54" w:rsidRDefault="00C23787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1B471E" w:rsidRPr="00360B54" w:rsidRDefault="001B471E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E260C4" w:rsidRPr="00360B54" w:rsidRDefault="00E260C4" w:rsidP="009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360B54">
        <w:rPr>
          <w:rFonts w:ascii="Times New Roman" w:hAnsi="Times New Roman"/>
          <w:b/>
          <w:bCs/>
          <w:i/>
          <w:sz w:val="24"/>
          <w:szCs w:val="24"/>
        </w:rPr>
        <w:t xml:space="preserve">Дополнительные источники: </w:t>
      </w:r>
    </w:p>
    <w:p w:rsidR="00E260C4" w:rsidRPr="00360B54" w:rsidRDefault="00E260C4" w:rsidP="0097536E">
      <w:pPr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60B54">
        <w:rPr>
          <w:rFonts w:ascii="Times New Roman" w:hAnsi="Times New Roman"/>
          <w:bCs/>
          <w:sz w:val="24"/>
          <w:szCs w:val="24"/>
        </w:rPr>
        <w:t>Английский язык</w:t>
      </w:r>
      <w:r w:rsidR="002224A9" w:rsidRPr="00360B54">
        <w:rPr>
          <w:rFonts w:ascii="Times New Roman" w:hAnsi="Times New Roman"/>
          <w:bCs/>
          <w:sz w:val="24"/>
          <w:szCs w:val="24"/>
        </w:rPr>
        <w:t xml:space="preserve"> </w:t>
      </w:r>
      <w:r w:rsidRPr="00360B54">
        <w:rPr>
          <w:rFonts w:ascii="Times New Roman" w:hAnsi="Times New Roman"/>
          <w:bCs/>
          <w:sz w:val="24"/>
          <w:szCs w:val="24"/>
        </w:rPr>
        <w:t>для юристов: учеб. пособие   / И.Б. Абрамова, И.А. Ткаченко.</w:t>
      </w:r>
      <w:r w:rsidR="001B471E" w:rsidRPr="00360B54">
        <w:rPr>
          <w:rFonts w:ascii="Times New Roman" w:hAnsi="Times New Roman"/>
          <w:bCs/>
          <w:sz w:val="24"/>
          <w:szCs w:val="24"/>
        </w:rPr>
        <w:t xml:space="preserve"> –</w:t>
      </w:r>
      <w:r w:rsidR="0024130A" w:rsidRPr="00360B54">
        <w:rPr>
          <w:rFonts w:ascii="Times New Roman" w:hAnsi="Times New Roman"/>
          <w:bCs/>
          <w:sz w:val="24"/>
          <w:szCs w:val="24"/>
        </w:rPr>
        <w:t>Братск:</w:t>
      </w:r>
      <w:r w:rsidR="001B471E" w:rsidRPr="00360B54">
        <w:rPr>
          <w:rFonts w:ascii="Times New Roman" w:hAnsi="Times New Roman"/>
          <w:bCs/>
          <w:sz w:val="24"/>
          <w:szCs w:val="24"/>
        </w:rPr>
        <w:t xml:space="preserve"> ГОУ ВПО «</w:t>
      </w:r>
      <w:proofErr w:type="spellStart"/>
      <w:r w:rsidR="001B471E" w:rsidRPr="00360B54">
        <w:rPr>
          <w:rFonts w:ascii="Times New Roman" w:hAnsi="Times New Roman"/>
          <w:bCs/>
          <w:sz w:val="24"/>
          <w:szCs w:val="24"/>
        </w:rPr>
        <w:t>БрГУ</w:t>
      </w:r>
      <w:proofErr w:type="spellEnd"/>
      <w:r w:rsidR="001B471E" w:rsidRPr="00360B54">
        <w:rPr>
          <w:rFonts w:ascii="Times New Roman" w:hAnsi="Times New Roman"/>
          <w:bCs/>
          <w:sz w:val="24"/>
          <w:szCs w:val="24"/>
        </w:rPr>
        <w:t>», 2019</w:t>
      </w:r>
      <w:r w:rsidRPr="00360B54">
        <w:rPr>
          <w:rFonts w:ascii="Times New Roman" w:hAnsi="Times New Roman"/>
          <w:bCs/>
          <w:sz w:val="24"/>
          <w:szCs w:val="24"/>
        </w:rPr>
        <w:t>. – 108 с.</w:t>
      </w:r>
    </w:p>
    <w:p w:rsidR="00E260C4" w:rsidRPr="00360B54" w:rsidRDefault="00E260C4" w:rsidP="0097536E">
      <w:pPr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60B54">
        <w:rPr>
          <w:rFonts w:ascii="Times New Roman" w:hAnsi="Times New Roman"/>
          <w:bCs/>
          <w:sz w:val="24"/>
          <w:szCs w:val="24"/>
        </w:rPr>
        <w:t>Аракин</w:t>
      </w:r>
      <w:proofErr w:type="spellEnd"/>
      <w:r w:rsidRPr="00360B54">
        <w:rPr>
          <w:rFonts w:ascii="Times New Roman" w:hAnsi="Times New Roman"/>
          <w:bCs/>
          <w:sz w:val="24"/>
          <w:szCs w:val="24"/>
        </w:rPr>
        <w:t xml:space="preserve"> В.Д., </w:t>
      </w:r>
      <w:proofErr w:type="spellStart"/>
      <w:r w:rsidRPr="00360B54">
        <w:rPr>
          <w:rFonts w:ascii="Times New Roman" w:hAnsi="Times New Roman"/>
          <w:bCs/>
          <w:sz w:val="24"/>
          <w:szCs w:val="24"/>
        </w:rPr>
        <w:t>Выгодская</w:t>
      </w:r>
      <w:proofErr w:type="spellEnd"/>
      <w:r w:rsidRPr="00360B54">
        <w:rPr>
          <w:rFonts w:ascii="Times New Roman" w:hAnsi="Times New Roman"/>
          <w:bCs/>
          <w:sz w:val="24"/>
          <w:szCs w:val="24"/>
        </w:rPr>
        <w:t xml:space="preserve"> З.С., Ильина Н.Н. Англо-русский словарь. – 17-е изд.,</w:t>
      </w:r>
      <w:r w:rsidR="001B471E" w:rsidRPr="00360B54">
        <w:rPr>
          <w:rFonts w:ascii="Times New Roman" w:hAnsi="Times New Roman"/>
          <w:bCs/>
          <w:sz w:val="24"/>
          <w:szCs w:val="24"/>
        </w:rPr>
        <w:t xml:space="preserve"> стереотип. – М.: Рус. яз., 2019</w:t>
      </w:r>
      <w:r w:rsidRPr="00360B54">
        <w:rPr>
          <w:rFonts w:ascii="Times New Roman" w:hAnsi="Times New Roman"/>
          <w:bCs/>
          <w:sz w:val="24"/>
          <w:szCs w:val="24"/>
        </w:rPr>
        <w:t>. – 598 с.</w:t>
      </w:r>
    </w:p>
    <w:p w:rsidR="00E260C4" w:rsidRPr="00360B54" w:rsidRDefault="00E260C4" w:rsidP="0097536E">
      <w:pPr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60B54">
        <w:rPr>
          <w:rFonts w:ascii="Times New Roman" w:hAnsi="Times New Roman"/>
          <w:bCs/>
          <w:sz w:val="24"/>
          <w:szCs w:val="24"/>
        </w:rPr>
        <w:t xml:space="preserve">Л.В. </w:t>
      </w:r>
      <w:proofErr w:type="spellStart"/>
      <w:r w:rsidRPr="00360B54">
        <w:rPr>
          <w:rFonts w:ascii="Times New Roman" w:hAnsi="Times New Roman"/>
          <w:bCs/>
          <w:sz w:val="24"/>
          <w:szCs w:val="24"/>
        </w:rPr>
        <w:t>Бедрицкая</w:t>
      </w:r>
      <w:proofErr w:type="spellEnd"/>
      <w:r w:rsidRPr="00360B54">
        <w:rPr>
          <w:rFonts w:ascii="Times New Roman" w:hAnsi="Times New Roman"/>
          <w:bCs/>
          <w:sz w:val="24"/>
          <w:szCs w:val="24"/>
        </w:rPr>
        <w:t xml:space="preserve">, Л.И. Василевская, Г.Г. </w:t>
      </w:r>
      <w:proofErr w:type="spellStart"/>
      <w:proofErr w:type="gramStart"/>
      <w:r w:rsidRPr="00360B54">
        <w:rPr>
          <w:rFonts w:ascii="Times New Roman" w:hAnsi="Times New Roman"/>
          <w:bCs/>
          <w:sz w:val="24"/>
          <w:szCs w:val="24"/>
        </w:rPr>
        <w:t>Карлова,Е.П</w:t>
      </w:r>
      <w:proofErr w:type="spellEnd"/>
      <w:r w:rsidRPr="00360B5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360B5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60B54">
        <w:rPr>
          <w:rFonts w:ascii="Times New Roman" w:hAnsi="Times New Roman"/>
          <w:bCs/>
          <w:sz w:val="24"/>
          <w:szCs w:val="24"/>
        </w:rPr>
        <w:t>Колбаско</w:t>
      </w:r>
      <w:proofErr w:type="spellEnd"/>
      <w:r w:rsidRPr="00360B54">
        <w:rPr>
          <w:rFonts w:ascii="Times New Roman" w:hAnsi="Times New Roman"/>
          <w:bCs/>
          <w:sz w:val="24"/>
          <w:szCs w:val="24"/>
        </w:rPr>
        <w:t xml:space="preserve">, Г.И. Сидоренко. Основы права. Учебное пособие по английскому </w:t>
      </w:r>
      <w:proofErr w:type="spellStart"/>
      <w:proofErr w:type="gramStart"/>
      <w:r w:rsidRPr="00360B54">
        <w:rPr>
          <w:rFonts w:ascii="Times New Roman" w:hAnsi="Times New Roman"/>
          <w:bCs/>
          <w:sz w:val="24"/>
          <w:szCs w:val="24"/>
        </w:rPr>
        <w:t>языку.Белорусский</w:t>
      </w:r>
      <w:proofErr w:type="spellEnd"/>
      <w:proofErr w:type="gramEnd"/>
      <w:r w:rsidRPr="00360B54">
        <w:rPr>
          <w:rFonts w:ascii="Times New Roman" w:hAnsi="Times New Roman"/>
          <w:bCs/>
          <w:sz w:val="24"/>
          <w:szCs w:val="24"/>
        </w:rPr>
        <w:t xml:space="preserve"> государственный экономи</w:t>
      </w:r>
      <w:r w:rsidR="00C23787" w:rsidRPr="00360B54">
        <w:rPr>
          <w:rFonts w:ascii="Times New Roman" w:hAnsi="Times New Roman"/>
          <w:bCs/>
          <w:sz w:val="24"/>
          <w:szCs w:val="24"/>
        </w:rPr>
        <w:t>ческий университет, МИНСК , 2019</w:t>
      </w:r>
      <w:r w:rsidRPr="00360B54">
        <w:rPr>
          <w:rFonts w:ascii="Times New Roman" w:hAnsi="Times New Roman"/>
          <w:bCs/>
          <w:sz w:val="24"/>
          <w:szCs w:val="24"/>
        </w:rPr>
        <w:t>- 126 с.</w:t>
      </w:r>
    </w:p>
    <w:p w:rsidR="00E260C4" w:rsidRPr="00360B54" w:rsidRDefault="00E260C4" w:rsidP="0097536E">
      <w:pPr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60B54">
        <w:rPr>
          <w:rFonts w:ascii="Times New Roman" w:hAnsi="Times New Roman"/>
          <w:bCs/>
          <w:sz w:val="24"/>
          <w:szCs w:val="24"/>
        </w:rPr>
        <w:t xml:space="preserve">Верба Л.Г., Верба Г.В. </w:t>
      </w:r>
      <w:proofErr w:type="spellStart"/>
      <w:r w:rsidRPr="00360B54">
        <w:rPr>
          <w:rFonts w:ascii="Times New Roman" w:hAnsi="Times New Roman"/>
          <w:bCs/>
          <w:sz w:val="24"/>
          <w:szCs w:val="24"/>
        </w:rPr>
        <w:t>Грамматикасовременного</w:t>
      </w:r>
      <w:proofErr w:type="spellEnd"/>
      <w:r w:rsidRPr="00360B54">
        <w:rPr>
          <w:rFonts w:ascii="Times New Roman" w:hAnsi="Times New Roman"/>
          <w:bCs/>
          <w:sz w:val="24"/>
          <w:szCs w:val="24"/>
        </w:rPr>
        <w:t xml:space="preserve"> английского </w:t>
      </w:r>
      <w:proofErr w:type="spellStart"/>
      <w:proofErr w:type="gramStart"/>
      <w:r w:rsidRPr="00360B54">
        <w:rPr>
          <w:rFonts w:ascii="Times New Roman" w:hAnsi="Times New Roman"/>
          <w:bCs/>
          <w:sz w:val="24"/>
          <w:szCs w:val="24"/>
        </w:rPr>
        <w:t>языка</w:t>
      </w:r>
      <w:r w:rsidR="00C23787" w:rsidRPr="00360B54">
        <w:rPr>
          <w:rFonts w:ascii="Times New Roman" w:hAnsi="Times New Roman"/>
          <w:bCs/>
          <w:sz w:val="24"/>
          <w:szCs w:val="24"/>
        </w:rPr>
        <w:t>.Справочник</w:t>
      </w:r>
      <w:proofErr w:type="spellEnd"/>
      <w:proofErr w:type="gramEnd"/>
      <w:r w:rsidR="00C23787" w:rsidRPr="00360B54">
        <w:rPr>
          <w:rFonts w:ascii="Times New Roman" w:hAnsi="Times New Roman"/>
          <w:bCs/>
          <w:sz w:val="24"/>
          <w:szCs w:val="24"/>
        </w:rPr>
        <w:t>: Киев, «Логос», 2019</w:t>
      </w:r>
      <w:r w:rsidRPr="00360B54">
        <w:rPr>
          <w:rFonts w:ascii="Times New Roman" w:hAnsi="Times New Roman"/>
          <w:bCs/>
          <w:sz w:val="24"/>
          <w:szCs w:val="24"/>
        </w:rPr>
        <w:t>. – 368 с.</w:t>
      </w:r>
    </w:p>
    <w:p w:rsidR="00C23787" w:rsidRPr="00360B54" w:rsidRDefault="00C23787" w:rsidP="0097536E">
      <w:pPr>
        <w:ind w:right="-726"/>
        <w:rPr>
          <w:rFonts w:ascii="Times New Roman" w:hAnsi="Times New Roman"/>
          <w:b/>
          <w:sz w:val="24"/>
          <w:szCs w:val="24"/>
        </w:rPr>
      </w:pPr>
    </w:p>
    <w:p w:rsidR="00E260C4" w:rsidRPr="00360B54" w:rsidRDefault="00E260C4" w:rsidP="0097536E">
      <w:pPr>
        <w:ind w:right="-726"/>
        <w:rPr>
          <w:rFonts w:ascii="Times New Roman" w:hAnsi="Times New Roman"/>
          <w:b/>
          <w:sz w:val="24"/>
          <w:szCs w:val="24"/>
          <w:lang w:val="en-US"/>
        </w:rPr>
      </w:pPr>
      <w:r w:rsidRPr="00360B54">
        <w:rPr>
          <w:rFonts w:ascii="Times New Roman" w:hAnsi="Times New Roman"/>
          <w:b/>
          <w:sz w:val="24"/>
          <w:szCs w:val="24"/>
        </w:rPr>
        <w:t>Интернет</w:t>
      </w:r>
      <w:r w:rsidRPr="00360B54">
        <w:rPr>
          <w:rFonts w:ascii="Times New Roman" w:hAnsi="Times New Roman"/>
          <w:b/>
          <w:sz w:val="24"/>
          <w:szCs w:val="24"/>
          <w:lang w:val="en-US"/>
        </w:rPr>
        <w:t>-</w:t>
      </w:r>
      <w:r w:rsidRPr="00360B54">
        <w:rPr>
          <w:rFonts w:ascii="Times New Roman" w:hAnsi="Times New Roman"/>
          <w:b/>
          <w:sz w:val="24"/>
          <w:szCs w:val="24"/>
        </w:rPr>
        <w:t>ресурсы</w:t>
      </w:r>
    </w:p>
    <w:p w:rsidR="00AE4E3C" w:rsidRPr="00360B54" w:rsidRDefault="00594E98" w:rsidP="00C23787">
      <w:pPr>
        <w:spacing w:after="0"/>
        <w:ind w:right="-726"/>
        <w:rPr>
          <w:rFonts w:ascii="Times New Roman" w:hAnsi="Times New Roman"/>
          <w:sz w:val="24"/>
          <w:szCs w:val="24"/>
          <w:lang w:val="en-US"/>
        </w:rPr>
      </w:pPr>
      <w:r w:rsidRPr="00360B54">
        <w:rPr>
          <w:rFonts w:ascii="Times New Roman" w:hAnsi="Times New Roman"/>
          <w:sz w:val="24"/>
          <w:szCs w:val="24"/>
          <w:lang w:val="en-US"/>
        </w:rPr>
        <w:t>www.book.ru</w:t>
      </w:r>
      <w:r w:rsidR="00C23787" w:rsidRPr="00360B54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260C4" w:rsidRPr="00360B54" w:rsidRDefault="00C23787" w:rsidP="00C23787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360B54"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 w:rsidRPr="00360B54">
        <w:rPr>
          <w:rFonts w:ascii="Times New Roman" w:hAnsi="Times New Roman"/>
          <w:sz w:val="24"/>
          <w:szCs w:val="24"/>
          <w:lang w:val="en-US"/>
        </w:rPr>
        <w:t>lingvo</w:t>
      </w:r>
      <w:proofErr w:type="spellEnd"/>
      <w:r w:rsidRPr="00360B54">
        <w:rPr>
          <w:rFonts w:ascii="Times New Roman" w:hAnsi="Times New Roman"/>
          <w:sz w:val="24"/>
          <w:szCs w:val="24"/>
          <w:lang w:val="en-US"/>
        </w:rPr>
        <w:t xml:space="preserve">-online. </w:t>
      </w:r>
      <w:proofErr w:type="spellStart"/>
      <w:r w:rsidRPr="00360B5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60B54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260C4" w:rsidRPr="00360B54" w:rsidRDefault="00E260C4" w:rsidP="0097536E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360B54"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 w:rsidRPr="00360B54">
        <w:rPr>
          <w:rFonts w:ascii="Times New Roman" w:hAnsi="Times New Roman"/>
          <w:sz w:val="24"/>
          <w:szCs w:val="24"/>
          <w:lang w:val="en-US"/>
        </w:rPr>
        <w:t>macmillandictionary</w:t>
      </w:r>
      <w:proofErr w:type="spellEnd"/>
      <w:r w:rsidRPr="00360B54">
        <w:rPr>
          <w:rFonts w:ascii="Times New Roman" w:hAnsi="Times New Roman"/>
          <w:sz w:val="24"/>
          <w:szCs w:val="24"/>
          <w:lang w:val="en-US"/>
        </w:rPr>
        <w:t>. com/dictionary/</w:t>
      </w:r>
      <w:proofErr w:type="spellStart"/>
      <w:r w:rsidRPr="00360B54">
        <w:rPr>
          <w:rFonts w:ascii="Times New Roman" w:hAnsi="Times New Roman"/>
          <w:sz w:val="24"/>
          <w:szCs w:val="24"/>
          <w:lang w:val="en-US"/>
        </w:rPr>
        <w:t>british</w:t>
      </w:r>
      <w:proofErr w:type="spellEnd"/>
      <w:r w:rsidRPr="00360B54">
        <w:rPr>
          <w:rFonts w:ascii="Times New Roman" w:hAnsi="Times New Roman"/>
          <w:sz w:val="24"/>
          <w:szCs w:val="24"/>
          <w:lang w:val="en-US"/>
        </w:rPr>
        <w:t>/enjoy</w:t>
      </w:r>
      <w:r w:rsidR="00C23787" w:rsidRPr="00360B54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260C4" w:rsidRPr="00360B54" w:rsidRDefault="00C23787" w:rsidP="0097536E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360B54"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 w:rsidRPr="00360B54">
        <w:rPr>
          <w:rFonts w:ascii="Times New Roman" w:hAnsi="Times New Roman"/>
          <w:sz w:val="24"/>
          <w:szCs w:val="24"/>
          <w:lang w:val="en-US"/>
        </w:rPr>
        <w:t>britannica</w:t>
      </w:r>
      <w:proofErr w:type="spellEnd"/>
      <w:r w:rsidRPr="00360B54">
        <w:rPr>
          <w:rFonts w:ascii="Times New Roman" w:hAnsi="Times New Roman"/>
          <w:sz w:val="24"/>
          <w:szCs w:val="24"/>
          <w:lang w:val="en-US"/>
        </w:rPr>
        <w:t xml:space="preserve">. com </w:t>
      </w:r>
    </w:p>
    <w:p w:rsidR="00E260C4" w:rsidRPr="00360B54" w:rsidRDefault="00E260C4" w:rsidP="0097536E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360B54"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 w:rsidRPr="00360B54">
        <w:rPr>
          <w:rFonts w:ascii="Times New Roman" w:hAnsi="Times New Roman"/>
          <w:sz w:val="24"/>
          <w:szCs w:val="24"/>
          <w:lang w:val="en-US"/>
        </w:rPr>
        <w:t>ldoceonline</w:t>
      </w:r>
      <w:proofErr w:type="spellEnd"/>
      <w:r w:rsidRPr="00360B54">
        <w:rPr>
          <w:rFonts w:ascii="Times New Roman" w:hAnsi="Times New Roman"/>
          <w:sz w:val="24"/>
          <w:szCs w:val="24"/>
          <w:lang w:val="en-US"/>
        </w:rPr>
        <w:t>. com (Longman Dictionary of Contemporary English).</w:t>
      </w:r>
    </w:p>
    <w:p w:rsidR="00C23787" w:rsidRPr="00360B54" w:rsidRDefault="00A3181E" w:rsidP="0097536E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hyperlink r:id="rId10" w:tgtFrame="_blank" w:history="1">
        <w:r w:rsidR="00C23787" w:rsidRPr="00360B54">
          <w:rPr>
            <w:rStyle w:val="ab"/>
            <w:rFonts w:ascii="Times New Roman" w:hAnsi="Times New Roman"/>
            <w:iCs/>
            <w:color w:val="auto"/>
            <w:sz w:val="24"/>
            <w:szCs w:val="24"/>
            <w:u w:val="none"/>
            <w:lang w:val="en-US"/>
          </w:rPr>
          <w:t>https://urait.ru/bcode/456041</w:t>
        </w:r>
      </w:hyperlink>
    </w:p>
    <w:p w:rsidR="00C23787" w:rsidRPr="00360B54" w:rsidRDefault="00A3181E" w:rsidP="0097536E">
      <w:pPr>
        <w:spacing w:after="0"/>
        <w:jc w:val="both"/>
        <w:rPr>
          <w:rFonts w:ascii="Times New Roman" w:hAnsi="Times New Roman"/>
          <w:iCs/>
          <w:sz w:val="24"/>
          <w:szCs w:val="24"/>
          <w:lang w:val="en-US"/>
        </w:rPr>
      </w:pPr>
      <w:hyperlink r:id="rId11" w:tgtFrame="_blank" w:history="1">
        <w:r w:rsidR="00C23787" w:rsidRPr="00360B54">
          <w:rPr>
            <w:rStyle w:val="ab"/>
            <w:rFonts w:ascii="Times New Roman" w:hAnsi="Times New Roman"/>
            <w:iCs/>
            <w:color w:val="auto"/>
            <w:sz w:val="24"/>
            <w:szCs w:val="24"/>
            <w:u w:val="none"/>
            <w:lang w:val="en-US"/>
          </w:rPr>
          <w:t>https://urait.ru/bcode/467023</w:t>
        </w:r>
      </w:hyperlink>
      <w:r w:rsidR="00C23787" w:rsidRPr="00360B54">
        <w:rPr>
          <w:rFonts w:ascii="Times New Roman" w:hAnsi="Times New Roman"/>
          <w:iCs/>
          <w:sz w:val="24"/>
          <w:szCs w:val="24"/>
          <w:lang w:val="en-US"/>
        </w:rPr>
        <w:t> </w:t>
      </w:r>
    </w:p>
    <w:p w:rsidR="00C23787" w:rsidRPr="00360B54" w:rsidRDefault="00A3181E" w:rsidP="0097536E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12" w:tgtFrame="_blank" w:history="1">
        <w:r w:rsidR="00C23787" w:rsidRPr="00360B54">
          <w:rPr>
            <w:rStyle w:val="ab"/>
            <w:rFonts w:ascii="Times New Roman" w:hAnsi="Times New Roman"/>
            <w:iCs/>
            <w:color w:val="auto"/>
            <w:sz w:val="24"/>
            <w:szCs w:val="24"/>
            <w:u w:val="none"/>
          </w:rPr>
          <w:t>https://urait.ru/bcode/448712</w:t>
        </w:r>
      </w:hyperlink>
    </w:p>
    <w:p w:rsidR="00E260C4" w:rsidRPr="00360B54" w:rsidRDefault="00E260C4" w:rsidP="009753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0B6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0B6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0B6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0B6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0B6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0B6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0B6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0B6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0B6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0B6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0B67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A53D4" w:rsidRPr="00360B54" w:rsidRDefault="002A53D4" w:rsidP="000B67C2">
      <w:pPr>
        <w:tabs>
          <w:tab w:val="left" w:pos="2925"/>
        </w:tabs>
        <w:rPr>
          <w:rFonts w:ascii="Times New Roman" w:hAnsi="Times New Roman"/>
          <w:sz w:val="24"/>
          <w:szCs w:val="24"/>
        </w:rPr>
      </w:pPr>
    </w:p>
    <w:p w:rsidR="00C23787" w:rsidRPr="00360B54" w:rsidRDefault="00C23787" w:rsidP="000B67C2">
      <w:pPr>
        <w:tabs>
          <w:tab w:val="left" w:pos="2925"/>
        </w:tabs>
        <w:rPr>
          <w:rFonts w:ascii="Times New Roman" w:hAnsi="Times New Roman"/>
          <w:sz w:val="24"/>
          <w:szCs w:val="24"/>
        </w:rPr>
      </w:pPr>
    </w:p>
    <w:p w:rsidR="00E260C4" w:rsidRPr="00360B54" w:rsidRDefault="001B471E" w:rsidP="00360B54">
      <w:pPr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  <w:r w:rsidRPr="00360B54">
        <w:rPr>
          <w:rFonts w:ascii="Times New Roman" w:hAnsi="Times New Roman"/>
          <w:b/>
          <w:sz w:val="24"/>
          <w:szCs w:val="24"/>
        </w:rPr>
        <w:br w:type="page"/>
      </w:r>
      <w:r w:rsidR="00E260C4" w:rsidRPr="00360B54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9"/>
        <w:gridCol w:w="2500"/>
        <w:gridCol w:w="1782"/>
      </w:tblGrid>
      <w:tr w:rsidR="00E260C4" w:rsidRPr="00360B54" w:rsidTr="00DC13AB">
        <w:tc>
          <w:tcPr>
            <w:tcW w:w="2763" w:type="pct"/>
          </w:tcPr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06" w:type="pct"/>
          </w:tcPr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931" w:type="pct"/>
          </w:tcPr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260C4" w:rsidRPr="00360B54" w:rsidTr="00DC13AB">
        <w:trPr>
          <w:trHeight w:val="1427"/>
        </w:trPr>
        <w:tc>
          <w:tcPr>
            <w:tcW w:w="2763" w:type="pct"/>
          </w:tcPr>
          <w:p w:rsidR="00E260C4" w:rsidRPr="00360B54" w:rsidRDefault="00E260C4" w:rsidP="00DC13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B54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360B54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360B5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260C4" w:rsidRPr="00360B54" w:rsidRDefault="00E260C4" w:rsidP="00DC13A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260C4" w:rsidRPr="00360B54" w:rsidRDefault="00E260C4" w:rsidP="00DC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E260C4" w:rsidRPr="00360B54" w:rsidRDefault="00E260C4" w:rsidP="00DC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</w:t>
            </w:r>
            <w:r w:rsidR="00360B54" w:rsidRPr="00360B54">
              <w:rPr>
                <w:rFonts w:ascii="Times New Roman" w:hAnsi="Times New Roman"/>
                <w:iCs/>
                <w:sz w:val="24"/>
                <w:szCs w:val="24"/>
              </w:rPr>
              <w:t>информационных источников,</w:t>
            </w: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E260C4" w:rsidRPr="00360B54" w:rsidRDefault="00E260C4" w:rsidP="00DC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:rsidR="00E260C4" w:rsidRPr="00360B54" w:rsidRDefault="00E260C4" w:rsidP="00DC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психологические основы </w:t>
            </w:r>
            <w:r w:rsidR="00360B54" w:rsidRPr="00360B54">
              <w:rPr>
                <w:rFonts w:ascii="Times New Roman" w:hAnsi="Times New Roman"/>
                <w:bCs/>
                <w:sz w:val="24"/>
                <w:szCs w:val="24"/>
              </w:rPr>
              <w:t>деятельности коллектива</w:t>
            </w:r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t>, психологические особенности личности; основы проектной деятельности</w:t>
            </w:r>
          </w:p>
          <w:p w:rsidR="00E260C4" w:rsidRPr="00360B54" w:rsidRDefault="00E260C4" w:rsidP="00DC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E260C4" w:rsidRPr="00360B54" w:rsidRDefault="00E260C4" w:rsidP="00DC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  <w:p w:rsidR="00E260C4" w:rsidRPr="00360B54" w:rsidRDefault="00E260C4" w:rsidP="00DC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  <w:p w:rsidR="00E260C4" w:rsidRPr="00360B54" w:rsidRDefault="00E260C4" w:rsidP="00DC13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1306" w:type="pct"/>
          </w:tcPr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t xml:space="preserve">распознавание алгоритмов выполнения работ в профессиональной и смежных областях; определение методов работы в профессиональной и смежных сферах; выбор определение оптимальной структуры плана для решения задач; понимание порядка оценки результатов решения задач профессиональной деятельности; выбор наиболее оптимальных источников информации и ресурсов для решения задач и проблем в профессиональном и/или социальном контексте;  ориентирование в </w:t>
            </w:r>
            <w:r w:rsidRPr="00360B5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актуальной нормативно-правовой документации; современной научной и профессиональной терминологии; понимание </w:t>
            </w:r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психологических основ деятельности  коллектива, психологических особенностей личности; владение знаниями основ работы с документами, подготовки устных и письменных сообщений; знание </w:t>
            </w:r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основ компьютерной грамотности; знание правил написания и произношения слов, в </w:t>
            </w:r>
            <w:proofErr w:type="spellStart"/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t>. и профессиональной лексики.</w:t>
            </w:r>
          </w:p>
        </w:tc>
        <w:tc>
          <w:tcPr>
            <w:tcW w:w="931" w:type="pct"/>
          </w:tcPr>
          <w:p w:rsidR="00E260C4" w:rsidRPr="00360B54" w:rsidRDefault="00E260C4" w:rsidP="00773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B54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выполнения практических работ.</w:t>
            </w:r>
          </w:p>
          <w:p w:rsidR="00E260C4" w:rsidRPr="00360B54" w:rsidRDefault="00E260C4" w:rsidP="00773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B54">
              <w:rPr>
                <w:rFonts w:ascii="Times New Roman" w:hAnsi="Times New Roman"/>
                <w:sz w:val="24"/>
                <w:szCs w:val="24"/>
              </w:rPr>
              <w:t xml:space="preserve">Оценка выполнения самостоятельных работ. </w:t>
            </w:r>
          </w:p>
          <w:p w:rsidR="00E260C4" w:rsidRPr="00360B54" w:rsidRDefault="00E260C4" w:rsidP="00773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B54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E260C4" w:rsidRPr="00360B54" w:rsidRDefault="00E260C4" w:rsidP="00773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B54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E260C4" w:rsidRPr="00360B54" w:rsidRDefault="00E260C4" w:rsidP="00773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B54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260C4" w:rsidRPr="00360B54" w:rsidRDefault="00E260C4" w:rsidP="0077386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260C4" w:rsidRPr="00360B54" w:rsidTr="00DC13AB">
        <w:trPr>
          <w:trHeight w:val="274"/>
        </w:trPr>
        <w:tc>
          <w:tcPr>
            <w:tcW w:w="2763" w:type="pct"/>
          </w:tcPr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 результате освоения дисциплины обучающийся должен </w:t>
            </w:r>
            <w:r w:rsidRPr="00360B54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E260C4" w:rsidRPr="00360B54" w:rsidRDefault="00E260C4" w:rsidP="00DC13A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E260C4" w:rsidRPr="00360B54" w:rsidRDefault="00E260C4" w:rsidP="00DC13A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360B54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360B54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Cs/>
                <w:iCs/>
                <w:sz w:val="24"/>
                <w:szCs w:val="24"/>
              </w:rPr>
              <w:t>описывать значимость своей специальности;</w:t>
            </w:r>
          </w:p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общий смысл четко произнесенных высказываний на известные темы </w:t>
            </w:r>
            <w:r w:rsidRPr="00360B5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1306" w:type="pct"/>
          </w:tcPr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60B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владение актуальными методами работы в профессиональной и смежных сферах; эффективное  выявление и поиск информации, составление оптимального плана действий, анализ необходимых для выполнения задания, ресурсов; осуществление исследовательской деятельности, приводящей к оптимальному результату;  демонстрация гибкости в общении с коллегами, руководством, подчиненными и заказчиками;  </w:t>
            </w:r>
            <w:r w:rsidRPr="00360B54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применение средств информационных технологий для решения профессиональных задач; эффективное  использование  современного программного обеспечения; кратко и четко формулировать свои мысли, излагать их доступным для понимания способом.</w:t>
            </w:r>
          </w:p>
          <w:p w:rsidR="00E260C4" w:rsidRPr="00360B54" w:rsidRDefault="00E260C4" w:rsidP="00DC13A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31" w:type="pct"/>
          </w:tcPr>
          <w:p w:rsidR="00E260C4" w:rsidRPr="00360B54" w:rsidRDefault="00E260C4" w:rsidP="00773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B5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работ.</w:t>
            </w:r>
          </w:p>
          <w:p w:rsidR="00E260C4" w:rsidRPr="00360B54" w:rsidRDefault="00E260C4" w:rsidP="00773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B54">
              <w:rPr>
                <w:rFonts w:ascii="Times New Roman" w:hAnsi="Times New Roman"/>
                <w:sz w:val="24"/>
                <w:szCs w:val="24"/>
              </w:rPr>
              <w:t xml:space="preserve">Оценка выполнения самостоятельных работ. </w:t>
            </w:r>
          </w:p>
          <w:p w:rsidR="00E260C4" w:rsidRPr="00360B54" w:rsidRDefault="00E260C4" w:rsidP="00773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B54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E260C4" w:rsidRPr="00360B54" w:rsidRDefault="00E260C4" w:rsidP="00773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B54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:rsidR="00E260C4" w:rsidRPr="00360B54" w:rsidRDefault="00E260C4" w:rsidP="007738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B54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260C4" w:rsidRPr="00360B54" w:rsidRDefault="00E260C4" w:rsidP="00773862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E260C4" w:rsidRPr="00360B54" w:rsidRDefault="00E260C4" w:rsidP="00E80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60C4" w:rsidRPr="00360B54" w:rsidRDefault="00E260C4" w:rsidP="001E11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E260C4" w:rsidP="001E11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260C4" w:rsidRPr="00360B54" w:rsidRDefault="00360B54" w:rsidP="001B471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E260C4" w:rsidRPr="00360B54">
        <w:rPr>
          <w:rFonts w:ascii="Times New Roman" w:hAnsi="Times New Roman"/>
          <w:b/>
          <w:sz w:val="24"/>
          <w:szCs w:val="24"/>
        </w:rPr>
        <w:lastRenderedPageBreak/>
        <w:t xml:space="preserve">5. СПЕЦИАЛЬНЫЕ ИНФОРМАЦИОННО-МЕТОДИЧЕСКИЕ </w:t>
      </w:r>
      <w:r w:rsidR="001B471E" w:rsidRPr="00360B54">
        <w:rPr>
          <w:rFonts w:ascii="Times New Roman" w:hAnsi="Times New Roman"/>
          <w:b/>
          <w:sz w:val="24"/>
          <w:szCs w:val="24"/>
        </w:rPr>
        <w:t>УСЛОВИЯ РЕАЛИЗАЦИИ</w:t>
      </w:r>
      <w:r w:rsidR="00E260C4" w:rsidRPr="00360B54">
        <w:rPr>
          <w:rFonts w:ascii="Times New Roman" w:hAnsi="Times New Roman"/>
          <w:b/>
          <w:sz w:val="24"/>
          <w:szCs w:val="24"/>
        </w:rPr>
        <w:t xml:space="preserve"> ПРОГРАММЫ ДЛЯ   ИНВАЛИДОВ И ЛИЦ С ОГРАНИЧЕННЫМИ ВОЗМОЖНОСТЯМИ ЗДОРОВЬЯ</w:t>
      </w:r>
    </w:p>
    <w:p w:rsidR="00E260C4" w:rsidRPr="00360B54" w:rsidRDefault="00E260C4" w:rsidP="00C237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0B54">
        <w:rPr>
          <w:rFonts w:ascii="Times New Roman" w:hAnsi="Times New Roman"/>
          <w:sz w:val="24"/>
          <w:szCs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</w:t>
      </w:r>
      <w:r w:rsidRPr="00360B54">
        <w:rPr>
          <w:rFonts w:ascii="Times New Roman" w:hAnsi="Times New Roman"/>
          <w:b/>
          <w:sz w:val="24"/>
          <w:szCs w:val="24"/>
        </w:rPr>
        <w:t>1 год</w:t>
      </w:r>
      <w:r w:rsidRPr="00360B54">
        <w:rPr>
          <w:rFonts w:ascii="Times New Roman" w:hAnsi="Times New Roman"/>
          <w:sz w:val="24"/>
          <w:szCs w:val="24"/>
        </w:rPr>
        <w:t>.</w:t>
      </w:r>
    </w:p>
    <w:p w:rsidR="00E260C4" w:rsidRPr="00360B54" w:rsidRDefault="00E260C4" w:rsidP="00C2378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0B54">
        <w:rPr>
          <w:rFonts w:ascii="Times New Roman" w:hAnsi="Times New Roman"/>
          <w:sz w:val="24"/>
          <w:szCs w:val="24"/>
        </w:rPr>
        <w:t xml:space="preserve">В специальные </w:t>
      </w:r>
      <w:r w:rsidR="00360B54" w:rsidRPr="00360B54">
        <w:rPr>
          <w:rFonts w:ascii="Times New Roman" w:hAnsi="Times New Roman"/>
          <w:sz w:val="24"/>
          <w:szCs w:val="24"/>
        </w:rPr>
        <w:t>условия входят</w:t>
      </w:r>
      <w:r w:rsidRPr="00360B54">
        <w:rPr>
          <w:rFonts w:ascii="Times New Roman" w:hAnsi="Times New Roman"/>
          <w:sz w:val="24"/>
          <w:szCs w:val="24"/>
        </w:rPr>
        <w:t>:</w:t>
      </w:r>
    </w:p>
    <w:p w:rsidR="00E260C4" w:rsidRPr="00360B54" w:rsidRDefault="00E260C4" w:rsidP="00C23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B54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E260C4" w:rsidRPr="00360B54" w:rsidRDefault="00E260C4" w:rsidP="00C23787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60B54">
        <w:rPr>
          <w:rFonts w:ascii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E260C4" w:rsidRPr="00360B54" w:rsidRDefault="00E260C4" w:rsidP="00CE2364">
      <w:pPr>
        <w:spacing w:line="360" w:lineRule="auto"/>
        <w:jc w:val="both"/>
        <w:rPr>
          <w:sz w:val="24"/>
          <w:szCs w:val="24"/>
        </w:rPr>
      </w:pPr>
    </w:p>
    <w:p w:rsidR="00E260C4" w:rsidRPr="00360B54" w:rsidRDefault="00E260C4" w:rsidP="00CE23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260C4" w:rsidRPr="00360B54" w:rsidRDefault="00E260C4" w:rsidP="00CE23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260C4" w:rsidRPr="00360B54" w:rsidRDefault="00E260C4" w:rsidP="00CE23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260C4" w:rsidRPr="00360B54" w:rsidRDefault="00E260C4" w:rsidP="00CE23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260C4" w:rsidRPr="00360B54" w:rsidRDefault="00E260C4" w:rsidP="00CE23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260C4" w:rsidRPr="00360B54" w:rsidRDefault="00E260C4" w:rsidP="00CE23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260C4" w:rsidRPr="00360B54" w:rsidRDefault="00E260C4" w:rsidP="00CE23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260C4" w:rsidRPr="00360B54" w:rsidRDefault="00E260C4" w:rsidP="00CE236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260C4" w:rsidRPr="00360B54" w:rsidRDefault="00E260C4" w:rsidP="001E115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260C4" w:rsidRPr="00360B54" w:rsidSect="003461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D7D" w:rsidRDefault="003A5D7D" w:rsidP="003461BF">
      <w:pPr>
        <w:spacing w:after="0" w:line="240" w:lineRule="auto"/>
      </w:pPr>
      <w:r>
        <w:separator/>
      </w:r>
    </w:p>
  </w:endnote>
  <w:endnote w:type="continuationSeparator" w:id="0">
    <w:p w:rsidR="003A5D7D" w:rsidRDefault="003A5D7D" w:rsidP="00346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1E" w:rsidRDefault="00A3181E" w:rsidP="001250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A3181E" w:rsidRDefault="00A3181E" w:rsidP="001250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1E" w:rsidRDefault="00A3181E" w:rsidP="001250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D7D" w:rsidRDefault="003A5D7D" w:rsidP="003461BF">
      <w:pPr>
        <w:spacing w:after="0" w:line="240" w:lineRule="auto"/>
      </w:pPr>
      <w:r>
        <w:separator/>
      </w:r>
    </w:p>
  </w:footnote>
  <w:footnote w:type="continuationSeparator" w:id="0">
    <w:p w:rsidR="003A5D7D" w:rsidRDefault="003A5D7D" w:rsidP="003461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624"/>
        </w:tabs>
        <w:ind w:left="624" w:hanging="284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624"/>
        </w:tabs>
        <w:ind w:left="624" w:hanging="284"/>
      </w:pPr>
      <w:rPr>
        <w:rFonts w:ascii="Symbol" w:hAnsi="Symbol"/>
      </w:rPr>
    </w:lvl>
  </w:abstractNum>
  <w:abstractNum w:abstractNumId="3" w15:restartNumberingAfterBreak="0">
    <w:nsid w:val="00712928"/>
    <w:multiLevelType w:val="hybridMultilevel"/>
    <w:tmpl w:val="5A04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AB5143"/>
    <w:multiLevelType w:val="hybridMultilevel"/>
    <w:tmpl w:val="FEBC0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07F1F"/>
    <w:multiLevelType w:val="hybridMultilevel"/>
    <w:tmpl w:val="4014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AD68BA"/>
    <w:multiLevelType w:val="hybridMultilevel"/>
    <w:tmpl w:val="E7FE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9B520DA"/>
    <w:multiLevelType w:val="hybridMultilevel"/>
    <w:tmpl w:val="EEBA0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9" w15:restartNumberingAfterBreak="0">
    <w:nsid w:val="0BBC63B9"/>
    <w:multiLevelType w:val="hybridMultilevel"/>
    <w:tmpl w:val="E278BCFE"/>
    <w:lvl w:ilvl="0" w:tplc="08981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ED418EA"/>
    <w:multiLevelType w:val="hybridMultilevel"/>
    <w:tmpl w:val="EA489154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15D49F5"/>
    <w:multiLevelType w:val="hybridMultilevel"/>
    <w:tmpl w:val="3E92C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 w15:restartNumberingAfterBreak="0">
    <w:nsid w:val="21614786"/>
    <w:multiLevelType w:val="hybridMultilevel"/>
    <w:tmpl w:val="33EEB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F0635"/>
    <w:multiLevelType w:val="hybridMultilevel"/>
    <w:tmpl w:val="96548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50D7D"/>
    <w:multiLevelType w:val="hybridMultilevel"/>
    <w:tmpl w:val="730AAF6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5C0BBD"/>
    <w:multiLevelType w:val="hybridMultilevel"/>
    <w:tmpl w:val="0B3ECEE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2F425A"/>
    <w:multiLevelType w:val="hybridMultilevel"/>
    <w:tmpl w:val="7DFCC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5F51E7"/>
    <w:multiLevelType w:val="hybridMultilevel"/>
    <w:tmpl w:val="67C45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7A54623"/>
    <w:multiLevelType w:val="hybridMultilevel"/>
    <w:tmpl w:val="F4A63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C2994"/>
    <w:multiLevelType w:val="hybridMultilevel"/>
    <w:tmpl w:val="87F2E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3190D"/>
    <w:multiLevelType w:val="hybridMultilevel"/>
    <w:tmpl w:val="AE349E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15412C6"/>
    <w:multiLevelType w:val="hybridMultilevel"/>
    <w:tmpl w:val="4014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98B4E5B"/>
    <w:multiLevelType w:val="hybridMultilevel"/>
    <w:tmpl w:val="F65481C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ED07C57"/>
    <w:multiLevelType w:val="hybridMultilevel"/>
    <w:tmpl w:val="F7946952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1B45EB7"/>
    <w:multiLevelType w:val="hybridMultilevel"/>
    <w:tmpl w:val="96E44C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D57420E"/>
    <w:multiLevelType w:val="hybridMultilevel"/>
    <w:tmpl w:val="EEBA0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3"/>
  </w:num>
  <w:num w:numId="3">
    <w:abstractNumId w:val="19"/>
  </w:num>
  <w:num w:numId="4">
    <w:abstractNumId w:val="25"/>
  </w:num>
  <w:num w:numId="5">
    <w:abstractNumId w:val="14"/>
  </w:num>
  <w:num w:numId="6">
    <w:abstractNumId w:val="13"/>
  </w:num>
  <w:num w:numId="7">
    <w:abstractNumId w:val="9"/>
  </w:num>
  <w:num w:numId="8">
    <w:abstractNumId w:val="9"/>
  </w:num>
  <w:num w:numId="9">
    <w:abstractNumId w:val="15"/>
  </w:num>
  <w:num w:numId="10">
    <w:abstractNumId w:val="10"/>
  </w:num>
  <w:num w:numId="11">
    <w:abstractNumId w:val="24"/>
  </w:num>
  <w:num w:numId="12">
    <w:abstractNumId w:val="16"/>
  </w:num>
  <w:num w:numId="13">
    <w:abstractNumId w:val="6"/>
  </w:num>
  <w:num w:numId="14">
    <w:abstractNumId w:val="26"/>
  </w:num>
  <w:num w:numId="15">
    <w:abstractNumId w:val="7"/>
  </w:num>
  <w:num w:numId="16">
    <w:abstractNumId w:val="5"/>
  </w:num>
  <w:num w:numId="17">
    <w:abstractNumId w:val="22"/>
  </w:num>
  <w:num w:numId="18">
    <w:abstractNumId w:val="23"/>
  </w:num>
  <w:num w:numId="19">
    <w:abstractNumId w:val="18"/>
  </w:num>
  <w:num w:numId="20">
    <w:abstractNumId w:val="17"/>
  </w:num>
  <w:num w:numId="21">
    <w:abstractNumId w:val="0"/>
  </w:num>
  <w:num w:numId="22">
    <w:abstractNumId w:val="1"/>
  </w:num>
  <w:num w:numId="23">
    <w:abstractNumId w:val="2"/>
  </w:num>
  <w:num w:numId="24">
    <w:abstractNumId w:val="21"/>
  </w:num>
  <w:num w:numId="25">
    <w:abstractNumId w:val="20"/>
  </w:num>
  <w:num w:numId="26">
    <w:abstractNumId w:val="11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80367"/>
    <w:rsid w:val="00004487"/>
    <w:rsid w:val="0000608A"/>
    <w:rsid w:val="00011F8A"/>
    <w:rsid w:val="000137B9"/>
    <w:rsid w:val="0002025D"/>
    <w:rsid w:val="0002518B"/>
    <w:rsid w:val="000313F7"/>
    <w:rsid w:val="00031C10"/>
    <w:rsid w:val="00031FC5"/>
    <w:rsid w:val="00046A12"/>
    <w:rsid w:val="00056709"/>
    <w:rsid w:val="00063F7C"/>
    <w:rsid w:val="000721F6"/>
    <w:rsid w:val="00073BB2"/>
    <w:rsid w:val="00076918"/>
    <w:rsid w:val="00085B1D"/>
    <w:rsid w:val="00086AEF"/>
    <w:rsid w:val="000909EC"/>
    <w:rsid w:val="00092DA6"/>
    <w:rsid w:val="000A4073"/>
    <w:rsid w:val="000A50A2"/>
    <w:rsid w:val="000B6581"/>
    <w:rsid w:val="000B67C2"/>
    <w:rsid w:val="000B68F4"/>
    <w:rsid w:val="000C754B"/>
    <w:rsid w:val="000D3744"/>
    <w:rsid w:val="000D7472"/>
    <w:rsid w:val="000E41BE"/>
    <w:rsid w:val="000E6258"/>
    <w:rsid w:val="000E7B09"/>
    <w:rsid w:val="000F588A"/>
    <w:rsid w:val="0010712E"/>
    <w:rsid w:val="00114E6D"/>
    <w:rsid w:val="00117498"/>
    <w:rsid w:val="001221D5"/>
    <w:rsid w:val="00123FBC"/>
    <w:rsid w:val="0012502A"/>
    <w:rsid w:val="00131C4F"/>
    <w:rsid w:val="00137E3B"/>
    <w:rsid w:val="00145DB7"/>
    <w:rsid w:val="001540BA"/>
    <w:rsid w:val="00154646"/>
    <w:rsid w:val="00164F28"/>
    <w:rsid w:val="00165022"/>
    <w:rsid w:val="001659CB"/>
    <w:rsid w:val="001843CD"/>
    <w:rsid w:val="00185144"/>
    <w:rsid w:val="001B471E"/>
    <w:rsid w:val="001C6578"/>
    <w:rsid w:val="001D6985"/>
    <w:rsid w:val="001D74D9"/>
    <w:rsid w:val="001E10FF"/>
    <w:rsid w:val="001E115D"/>
    <w:rsid w:val="001E5EE3"/>
    <w:rsid w:val="001F06DC"/>
    <w:rsid w:val="001F4375"/>
    <w:rsid w:val="001F6DE5"/>
    <w:rsid w:val="0020080F"/>
    <w:rsid w:val="00200D54"/>
    <w:rsid w:val="00201D67"/>
    <w:rsid w:val="0020537B"/>
    <w:rsid w:val="0021164C"/>
    <w:rsid w:val="00211F2F"/>
    <w:rsid w:val="00221276"/>
    <w:rsid w:val="00221958"/>
    <w:rsid w:val="002224A9"/>
    <w:rsid w:val="002243F9"/>
    <w:rsid w:val="002272C2"/>
    <w:rsid w:val="00232FA8"/>
    <w:rsid w:val="00234D56"/>
    <w:rsid w:val="0024130A"/>
    <w:rsid w:val="0024321C"/>
    <w:rsid w:val="00255E40"/>
    <w:rsid w:val="00256BAE"/>
    <w:rsid w:val="00262BF2"/>
    <w:rsid w:val="00264959"/>
    <w:rsid w:val="00270DA2"/>
    <w:rsid w:val="00283FE6"/>
    <w:rsid w:val="00292CE8"/>
    <w:rsid w:val="00292E19"/>
    <w:rsid w:val="002962EC"/>
    <w:rsid w:val="002A4CD4"/>
    <w:rsid w:val="002A53D4"/>
    <w:rsid w:val="002B3E65"/>
    <w:rsid w:val="002C2F68"/>
    <w:rsid w:val="002C7AA5"/>
    <w:rsid w:val="002D1221"/>
    <w:rsid w:val="002E218F"/>
    <w:rsid w:val="002E3814"/>
    <w:rsid w:val="002F6F06"/>
    <w:rsid w:val="002F73A9"/>
    <w:rsid w:val="00300A2C"/>
    <w:rsid w:val="00314555"/>
    <w:rsid w:val="00315176"/>
    <w:rsid w:val="00320E45"/>
    <w:rsid w:val="003461BF"/>
    <w:rsid w:val="00346FF7"/>
    <w:rsid w:val="0035380A"/>
    <w:rsid w:val="00360B54"/>
    <w:rsid w:val="00362800"/>
    <w:rsid w:val="00362EAE"/>
    <w:rsid w:val="00363B05"/>
    <w:rsid w:val="00365201"/>
    <w:rsid w:val="00367916"/>
    <w:rsid w:val="00372B41"/>
    <w:rsid w:val="003873DF"/>
    <w:rsid w:val="00391AF8"/>
    <w:rsid w:val="003A2D8E"/>
    <w:rsid w:val="003A546E"/>
    <w:rsid w:val="003A5D7D"/>
    <w:rsid w:val="003B5302"/>
    <w:rsid w:val="003B79DB"/>
    <w:rsid w:val="003D0E3C"/>
    <w:rsid w:val="003D1D8B"/>
    <w:rsid w:val="003D4F51"/>
    <w:rsid w:val="003E1CAC"/>
    <w:rsid w:val="003E1EA2"/>
    <w:rsid w:val="003E2918"/>
    <w:rsid w:val="003E4C9D"/>
    <w:rsid w:val="003F06F8"/>
    <w:rsid w:val="003F7E61"/>
    <w:rsid w:val="00412E2A"/>
    <w:rsid w:val="00421209"/>
    <w:rsid w:val="00447CE9"/>
    <w:rsid w:val="0045376B"/>
    <w:rsid w:val="004855C6"/>
    <w:rsid w:val="004A1D55"/>
    <w:rsid w:val="004A60D8"/>
    <w:rsid w:val="004C2BB3"/>
    <w:rsid w:val="004C3453"/>
    <w:rsid w:val="004C467E"/>
    <w:rsid w:val="004D2D20"/>
    <w:rsid w:val="004D3DAE"/>
    <w:rsid w:val="004E2BDC"/>
    <w:rsid w:val="004F5504"/>
    <w:rsid w:val="00501372"/>
    <w:rsid w:val="005034F2"/>
    <w:rsid w:val="00503FFE"/>
    <w:rsid w:val="00510EA1"/>
    <w:rsid w:val="0051418C"/>
    <w:rsid w:val="00516AC2"/>
    <w:rsid w:val="00517F47"/>
    <w:rsid w:val="00525A53"/>
    <w:rsid w:val="00527AB9"/>
    <w:rsid w:val="00533F85"/>
    <w:rsid w:val="00551F41"/>
    <w:rsid w:val="00555E98"/>
    <w:rsid w:val="00562754"/>
    <w:rsid w:val="00565776"/>
    <w:rsid w:val="00573BE4"/>
    <w:rsid w:val="00594E98"/>
    <w:rsid w:val="005967D3"/>
    <w:rsid w:val="0059787F"/>
    <w:rsid w:val="005D1A8F"/>
    <w:rsid w:val="005E4697"/>
    <w:rsid w:val="005E4D40"/>
    <w:rsid w:val="005E6CF9"/>
    <w:rsid w:val="005E7024"/>
    <w:rsid w:val="005E7DE6"/>
    <w:rsid w:val="005F142B"/>
    <w:rsid w:val="005F1C87"/>
    <w:rsid w:val="005F5768"/>
    <w:rsid w:val="00603A58"/>
    <w:rsid w:val="00616F47"/>
    <w:rsid w:val="006232A9"/>
    <w:rsid w:val="00625DCE"/>
    <w:rsid w:val="00635C05"/>
    <w:rsid w:val="0067350E"/>
    <w:rsid w:val="006761DF"/>
    <w:rsid w:val="00676A40"/>
    <w:rsid w:val="006874F6"/>
    <w:rsid w:val="00691970"/>
    <w:rsid w:val="0069506C"/>
    <w:rsid w:val="00695CB9"/>
    <w:rsid w:val="00696790"/>
    <w:rsid w:val="006A739B"/>
    <w:rsid w:val="006B66ED"/>
    <w:rsid w:val="006C6D5A"/>
    <w:rsid w:val="006E0093"/>
    <w:rsid w:val="006E31A7"/>
    <w:rsid w:val="00705AF8"/>
    <w:rsid w:val="007076AF"/>
    <w:rsid w:val="00712680"/>
    <w:rsid w:val="007128C7"/>
    <w:rsid w:val="00713253"/>
    <w:rsid w:val="00717D6C"/>
    <w:rsid w:val="0072541F"/>
    <w:rsid w:val="007357A2"/>
    <w:rsid w:val="007424EA"/>
    <w:rsid w:val="007619E6"/>
    <w:rsid w:val="00773862"/>
    <w:rsid w:val="00775EB3"/>
    <w:rsid w:val="0077652D"/>
    <w:rsid w:val="00783162"/>
    <w:rsid w:val="00795C37"/>
    <w:rsid w:val="007C038C"/>
    <w:rsid w:val="007C364F"/>
    <w:rsid w:val="007C3656"/>
    <w:rsid w:val="007C5FFB"/>
    <w:rsid w:val="007C6D63"/>
    <w:rsid w:val="007D50B0"/>
    <w:rsid w:val="007F7727"/>
    <w:rsid w:val="0080133A"/>
    <w:rsid w:val="0080596C"/>
    <w:rsid w:val="00805A62"/>
    <w:rsid w:val="00812510"/>
    <w:rsid w:val="008157D1"/>
    <w:rsid w:val="00820854"/>
    <w:rsid w:val="00825B49"/>
    <w:rsid w:val="008328D8"/>
    <w:rsid w:val="0084358A"/>
    <w:rsid w:val="00845010"/>
    <w:rsid w:val="00847107"/>
    <w:rsid w:val="00847160"/>
    <w:rsid w:val="00847808"/>
    <w:rsid w:val="00856E1A"/>
    <w:rsid w:val="00862572"/>
    <w:rsid w:val="008630FF"/>
    <w:rsid w:val="00865E01"/>
    <w:rsid w:val="00866F9B"/>
    <w:rsid w:val="00873E11"/>
    <w:rsid w:val="00887480"/>
    <w:rsid w:val="0089612E"/>
    <w:rsid w:val="008976DE"/>
    <w:rsid w:val="00897EB7"/>
    <w:rsid w:val="008A1EC2"/>
    <w:rsid w:val="008A2CEB"/>
    <w:rsid w:val="008B146B"/>
    <w:rsid w:val="008D1C9C"/>
    <w:rsid w:val="008E0556"/>
    <w:rsid w:val="008E23DF"/>
    <w:rsid w:val="008F1F84"/>
    <w:rsid w:val="008F2855"/>
    <w:rsid w:val="00902D76"/>
    <w:rsid w:val="00904E54"/>
    <w:rsid w:val="009128FB"/>
    <w:rsid w:val="00914086"/>
    <w:rsid w:val="00914EE4"/>
    <w:rsid w:val="00914F58"/>
    <w:rsid w:val="00920E87"/>
    <w:rsid w:val="00921E25"/>
    <w:rsid w:val="009238DE"/>
    <w:rsid w:val="009247D1"/>
    <w:rsid w:val="009316D0"/>
    <w:rsid w:val="00945999"/>
    <w:rsid w:val="0095409C"/>
    <w:rsid w:val="00961A94"/>
    <w:rsid w:val="00966428"/>
    <w:rsid w:val="009668BF"/>
    <w:rsid w:val="00970037"/>
    <w:rsid w:val="0097295D"/>
    <w:rsid w:val="0097536E"/>
    <w:rsid w:val="009778C2"/>
    <w:rsid w:val="00981968"/>
    <w:rsid w:val="0098407C"/>
    <w:rsid w:val="00994E72"/>
    <w:rsid w:val="009A772D"/>
    <w:rsid w:val="009B2137"/>
    <w:rsid w:val="009B5C85"/>
    <w:rsid w:val="009D1936"/>
    <w:rsid w:val="009E70B1"/>
    <w:rsid w:val="00A14D38"/>
    <w:rsid w:val="00A14DE2"/>
    <w:rsid w:val="00A24DBD"/>
    <w:rsid w:val="00A26002"/>
    <w:rsid w:val="00A2674A"/>
    <w:rsid w:val="00A27AA1"/>
    <w:rsid w:val="00A3181E"/>
    <w:rsid w:val="00A365E5"/>
    <w:rsid w:val="00A371AF"/>
    <w:rsid w:val="00A37292"/>
    <w:rsid w:val="00A46703"/>
    <w:rsid w:val="00A46F0B"/>
    <w:rsid w:val="00A53613"/>
    <w:rsid w:val="00A53E16"/>
    <w:rsid w:val="00A61B53"/>
    <w:rsid w:val="00A67BDC"/>
    <w:rsid w:val="00A7225F"/>
    <w:rsid w:val="00A74703"/>
    <w:rsid w:val="00A80644"/>
    <w:rsid w:val="00A81BB7"/>
    <w:rsid w:val="00AA25FA"/>
    <w:rsid w:val="00AA4072"/>
    <w:rsid w:val="00AB044F"/>
    <w:rsid w:val="00AD4E32"/>
    <w:rsid w:val="00AD6078"/>
    <w:rsid w:val="00AE37EC"/>
    <w:rsid w:val="00AE4E3C"/>
    <w:rsid w:val="00AF1D49"/>
    <w:rsid w:val="00AF49D7"/>
    <w:rsid w:val="00B055A5"/>
    <w:rsid w:val="00B138C4"/>
    <w:rsid w:val="00B17E6E"/>
    <w:rsid w:val="00B2137B"/>
    <w:rsid w:val="00B219AE"/>
    <w:rsid w:val="00B2637E"/>
    <w:rsid w:val="00B32C7E"/>
    <w:rsid w:val="00B42880"/>
    <w:rsid w:val="00B44FFE"/>
    <w:rsid w:val="00B52507"/>
    <w:rsid w:val="00B605AC"/>
    <w:rsid w:val="00B7321A"/>
    <w:rsid w:val="00B76ECF"/>
    <w:rsid w:val="00B80101"/>
    <w:rsid w:val="00B90229"/>
    <w:rsid w:val="00B9799F"/>
    <w:rsid w:val="00BA39D9"/>
    <w:rsid w:val="00BB478C"/>
    <w:rsid w:val="00BC3088"/>
    <w:rsid w:val="00BE34C2"/>
    <w:rsid w:val="00BE55DB"/>
    <w:rsid w:val="00C02732"/>
    <w:rsid w:val="00C033CD"/>
    <w:rsid w:val="00C0410C"/>
    <w:rsid w:val="00C04A7D"/>
    <w:rsid w:val="00C14FD2"/>
    <w:rsid w:val="00C236C4"/>
    <w:rsid w:val="00C23787"/>
    <w:rsid w:val="00C32FBC"/>
    <w:rsid w:val="00C400AB"/>
    <w:rsid w:val="00C43450"/>
    <w:rsid w:val="00C558B2"/>
    <w:rsid w:val="00C57FBB"/>
    <w:rsid w:val="00C708F7"/>
    <w:rsid w:val="00C740C6"/>
    <w:rsid w:val="00C82B3B"/>
    <w:rsid w:val="00C82E1F"/>
    <w:rsid w:val="00C8745B"/>
    <w:rsid w:val="00CB0A0E"/>
    <w:rsid w:val="00CB1425"/>
    <w:rsid w:val="00CB62B2"/>
    <w:rsid w:val="00CB7733"/>
    <w:rsid w:val="00CC058E"/>
    <w:rsid w:val="00CC34D4"/>
    <w:rsid w:val="00CD2687"/>
    <w:rsid w:val="00CD3B89"/>
    <w:rsid w:val="00CD7C90"/>
    <w:rsid w:val="00CE2364"/>
    <w:rsid w:val="00D10E65"/>
    <w:rsid w:val="00D15209"/>
    <w:rsid w:val="00D219D1"/>
    <w:rsid w:val="00D242F2"/>
    <w:rsid w:val="00D25077"/>
    <w:rsid w:val="00D271E9"/>
    <w:rsid w:val="00D33083"/>
    <w:rsid w:val="00D45F46"/>
    <w:rsid w:val="00D67F83"/>
    <w:rsid w:val="00D7340F"/>
    <w:rsid w:val="00D848D4"/>
    <w:rsid w:val="00D863B5"/>
    <w:rsid w:val="00D86A0E"/>
    <w:rsid w:val="00D87F97"/>
    <w:rsid w:val="00DA31E1"/>
    <w:rsid w:val="00DB3A31"/>
    <w:rsid w:val="00DC13AB"/>
    <w:rsid w:val="00DD53FD"/>
    <w:rsid w:val="00DD5750"/>
    <w:rsid w:val="00DD5862"/>
    <w:rsid w:val="00DE4B52"/>
    <w:rsid w:val="00DF6808"/>
    <w:rsid w:val="00E01752"/>
    <w:rsid w:val="00E05EE3"/>
    <w:rsid w:val="00E21BD4"/>
    <w:rsid w:val="00E225A4"/>
    <w:rsid w:val="00E260C4"/>
    <w:rsid w:val="00E26BA1"/>
    <w:rsid w:val="00E3119B"/>
    <w:rsid w:val="00E32DFE"/>
    <w:rsid w:val="00E60C39"/>
    <w:rsid w:val="00E6354B"/>
    <w:rsid w:val="00E7658A"/>
    <w:rsid w:val="00E771CF"/>
    <w:rsid w:val="00E80367"/>
    <w:rsid w:val="00E8635C"/>
    <w:rsid w:val="00E871E9"/>
    <w:rsid w:val="00E933AB"/>
    <w:rsid w:val="00EA3BD2"/>
    <w:rsid w:val="00EA435C"/>
    <w:rsid w:val="00EB0B1B"/>
    <w:rsid w:val="00ED549F"/>
    <w:rsid w:val="00ED6968"/>
    <w:rsid w:val="00ED6D2C"/>
    <w:rsid w:val="00EE07E9"/>
    <w:rsid w:val="00EE346F"/>
    <w:rsid w:val="00EE587C"/>
    <w:rsid w:val="00EF22F5"/>
    <w:rsid w:val="00EF489D"/>
    <w:rsid w:val="00F014B0"/>
    <w:rsid w:val="00F0632C"/>
    <w:rsid w:val="00F064D6"/>
    <w:rsid w:val="00F11238"/>
    <w:rsid w:val="00F11EFA"/>
    <w:rsid w:val="00F14AD4"/>
    <w:rsid w:val="00F17895"/>
    <w:rsid w:val="00F27900"/>
    <w:rsid w:val="00F37E68"/>
    <w:rsid w:val="00F47256"/>
    <w:rsid w:val="00F527E4"/>
    <w:rsid w:val="00F60E1E"/>
    <w:rsid w:val="00F63959"/>
    <w:rsid w:val="00F71316"/>
    <w:rsid w:val="00F72D52"/>
    <w:rsid w:val="00F733B3"/>
    <w:rsid w:val="00F774B3"/>
    <w:rsid w:val="00F85575"/>
    <w:rsid w:val="00F87548"/>
    <w:rsid w:val="00F96F2D"/>
    <w:rsid w:val="00FA35CC"/>
    <w:rsid w:val="00FA3CD6"/>
    <w:rsid w:val="00FA7129"/>
    <w:rsid w:val="00FB1942"/>
    <w:rsid w:val="00FB2926"/>
    <w:rsid w:val="00FB6B75"/>
    <w:rsid w:val="00FE1124"/>
    <w:rsid w:val="00FE4C32"/>
    <w:rsid w:val="00FE5782"/>
    <w:rsid w:val="00FF61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194A09"/>
  <w15:docId w15:val="{95D6AE66-4B8F-4A99-B546-2AA59FEB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1B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8036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E8036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E8036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E8036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8036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80367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E80367"/>
    <w:rPr>
      <w:rFonts w:cs="Times New Roman"/>
    </w:rPr>
  </w:style>
  <w:style w:type="paragraph" w:styleId="a8">
    <w:name w:val="List Paragraph"/>
    <w:basedOn w:val="a"/>
    <w:uiPriority w:val="99"/>
    <w:qFormat/>
    <w:rsid w:val="005F142B"/>
    <w:pPr>
      <w:ind w:left="720"/>
      <w:contextualSpacing/>
    </w:pPr>
  </w:style>
  <w:style w:type="paragraph" w:styleId="a9">
    <w:name w:val="Body Text Indent"/>
    <w:basedOn w:val="a"/>
    <w:link w:val="aa"/>
    <w:uiPriority w:val="99"/>
    <w:semiHidden/>
    <w:rsid w:val="001E11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1E115D"/>
    <w:rPr>
      <w:rFonts w:cs="Times New Roman"/>
    </w:rPr>
  </w:style>
  <w:style w:type="character" w:styleId="ab">
    <w:name w:val="Hyperlink"/>
    <w:basedOn w:val="a0"/>
    <w:uiPriority w:val="99"/>
    <w:rsid w:val="00063F7C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rsid w:val="00122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221D5"/>
    <w:rPr>
      <w:rFonts w:cs="Times New Roman"/>
    </w:rPr>
  </w:style>
  <w:style w:type="paragraph" w:customStyle="1" w:styleId="ae">
    <w:name w:val="Содержимое таблицы"/>
    <w:basedOn w:val="a"/>
    <w:uiPriority w:val="99"/>
    <w:rsid w:val="00283FE6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rsid w:val="00447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47CE9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uiPriority w:val="99"/>
    <w:rsid w:val="0045376B"/>
    <w:pPr>
      <w:widowControl w:val="0"/>
    </w:pPr>
    <w:rPr>
      <w:rFonts w:ascii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99"/>
    <w:rsid w:val="0045376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1"/>
    <w:uiPriority w:val="39"/>
    <w:rsid w:val="00031C10"/>
    <w:pPr>
      <w:autoSpaceDE w:val="0"/>
      <w:autoSpaceDN w:val="0"/>
      <w:adjustRightInd w:val="0"/>
    </w:pPr>
    <w:rPr>
      <w:rFonts w:ascii="Symbol" w:hAnsi="Symbo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10">
    <w:name w:val="Сетка таблицы21"/>
    <w:basedOn w:val="a1"/>
    <w:next w:val="af1"/>
    <w:uiPriority w:val="39"/>
    <w:rsid w:val="00031C1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4487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67023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45604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2287</TotalTime>
  <Pages>16</Pages>
  <Words>3543</Words>
  <Characters>20200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ЧГПК</cp:lastModifiedBy>
  <cp:revision>174</cp:revision>
  <cp:lastPrinted>2020-03-03T12:54:00Z</cp:lastPrinted>
  <dcterms:created xsi:type="dcterms:W3CDTF">2010-05-29T15:22:00Z</dcterms:created>
  <dcterms:modified xsi:type="dcterms:W3CDTF">2024-06-13T17:13:00Z</dcterms:modified>
</cp:coreProperties>
</file>